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FF4" w:rsidRDefault="00F84FF4" w:rsidP="00BE0AAA">
      <w:pPr>
        <w:jc w:val="center"/>
        <w:rPr>
          <w:b/>
          <w:sz w:val="22"/>
          <w:szCs w:val="22"/>
        </w:rPr>
      </w:pPr>
      <w:bookmarkStart w:id="0" w:name="_GoBack"/>
      <w:bookmarkEnd w:id="0"/>
    </w:p>
    <w:p w:rsidR="00BE0AAA" w:rsidRPr="00DD2BC3" w:rsidRDefault="00BE0AAA" w:rsidP="00BE0AAA">
      <w:pPr>
        <w:jc w:val="center"/>
        <w:rPr>
          <w:b/>
          <w:sz w:val="22"/>
          <w:szCs w:val="22"/>
        </w:rPr>
      </w:pPr>
      <w:r w:rsidRPr="00DD2BC3">
        <w:rPr>
          <w:b/>
          <w:sz w:val="22"/>
          <w:szCs w:val="22"/>
        </w:rPr>
        <w:t>ПРОЕКТ ДОГОВОРА ПОДРЯДА</w:t>
      </w:r>
    </w:p>
    <w:p w:rsidR="00BE0AAA" w:rsidRPr="00DD2BC3" w:rsidRDefault="00BE0AAA" w:rsidP="00BE0AAA">
      <w:pPr>
        <w:jc w:val="center"/>
        <w:rPr>
          <w:sz w:val="22"/>
          <w:szCs w:val="22"/>
        </w:rPr>
      </w:pPr>
    </w:p>
    <w:p w:rsidR="00BE0AAA" w:rsidRPr="00654299" w:rsidRDefault="005744CC" w:rsidP="00BE0AAA">
      <w:pPr>
        <w:jc w:val="center"/>
        <w:rPr>
          <w:sz w:val="22"/>
          <w:szCs w:val="22"/>
        </w:rPr>
      </w:pPr>
      <w:r w:rsidRPr="00DD2BC3">
        <w:rPr>
          <w:sz w:val="22"/>
          <w:szCs w:val="22"/>
        </w:rPr>
        <w:t>г</w:t>
      </w:r>
      <w:r w:rsidRPr="00654299">
        <w:rPr>
          <w:sz w:val="22"/>
          <w:szCs w:val="22"/>
        </w:rPr>
        <w:t xml:space="preserve">. Бердск </w:t>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t xml:space="preserve">               ____</w:t>
      </w:r>
      <w:r w:rsidR="00BE0AAA" w:rsidRPr="00654299">
        <w:rPr>
          <w:sz w:val="22"/>
          <w:szCs w:val="22"/>
        </w:rPr>
        <w:t>__________20</w:t>
      </w:r>
      <w:r w:rsidR="00F64ED7">
        <w:rPr>
          <w:sz w:val="22"/>
          <w:szCs w:val="22"/>
        </w:rPr>
        <w:t>2</w:t>
      </w:r>
      <w:r w:rsidR="00103081">
        <w:rPr>
          <w:sz w:val="22"/>
          <w:szCs w:val="22"/>
        </w:rPr>
        <w:t>3</w:t>
      </w:r>
    </w:p>
    <w:p w:rsidR="00BE0AAA" w:rsidRPr="00654299" w:rsidRDefault="00BE0AAA" w:rsidP="00BE0AAA">
      <w:pPr>
        <w:tabs>
          <w:tab w:val="left" w:pos="1418"/>
        </w:tabs>
        <w:rPr>
          <w:b/>
          <w:sz w:val="22"/>
          <w:szCs w:val="22"/>
        </w:rPr>
      </w:pPr>
    </w:p>
    <w:p w:rsidR="00BE0AAA" w:rsidRPr="00DD2BC3" w:rsidRDefault="00531577" w:rsidP="00BE0AAA">
      <w:pPr>
        <w:widowControl w:val="0"/>
        <w:tabs>
          <w:tab w:val="left" w:pos="1418"/>
        </w:tabs>
        <w:autoSpaceDE w:val="0"/>
        <w:ind w:firstLine="709"/>
        <w:rPr>
          <w:sz w:val="22"/>
          <w:szCs w:val="22"/>
        </w:rPr>
      </w:pPr>
      <w:r>
        <w:rPr>
          <w:color w:val="000000"/>
          <w:sz w:val="22"/>
          <w:szCs w:val="22"/>
          <w:shd w:val="clear" w:color="auto" w:fill="FFFFFF"/>
        </w:rPr>
        <w:t>________________________________</w:t>
      </w:r>
      <w:r w:rsidR="00F921AA" w:rsidRPr="000979BE">
        <w:rPr>
          <w:sz w:val="22"/>
          <w:szCs w:val="22"/>
        </w:rPr>
        <w:t xml:space="preserve">, именуемое в дальнейшем </w:t>
      </w:r>
      <w:r w:rsidR="00F921AA" w:rsidRPr="000979BE">
        <w:rPr>
          <w:b/>
          <w:sz w:val="22"/>
          <w:szCs w:val="22"/>
        </w:rPr>
        <w:t>«Заказчик»</w:t>
      </w:r>
      <w:r w:rsidR="00F921AA" w:rsidRPr="000979BE">
        <w:rPr>
          <w:sz w:val="22"/>
          <w:szCs w:val="22"/>
        </w:rPr>
        <w:t xml:space="preserve">, в лице </w:t>
      </w:r>
      <w:r w:rsidR="000979BE" w:rsidRPr="000979BE">
        <w:rPr>
          <w:rFonts w:eastAsia="Calibri"/>
          <w:sz w:val="22"/>
          <w:szCs w:val="22"/>
        </w:rPr>
        <w:t xml:space="preserve">в лице </w:t>
      </w:r>
      <w:r>
        <w:rPr>
          <w:sz w:val="22"/>
          <w:szCs w:val="22"/>
        </w:rPr>
        <w:t>_____________________________</w:t>
      </w:r>
      <w:r w:rsidR="00F921AA" w:rsidRPr="000979BE">
        <w:rPr>
          <w:rFonts w:eastAsia="Calibri"/>
          <w:sz w:val="22"/>
          <w:szCs w:val="22"/>
        </w:rPr>
        <w:t xml:space="preserve">, действующего на основании </w:t>
      </w:r>
      <w:r>
        <w:rPr>
          <w:rFonts w:eastAsia="Calibri"/>
          <w:sz w:val="22"/>
          <w:szCs w:val="22"/>
        </w:rPr>
        <w:t>___________</w:t>
      </w:r>
      <w:r w:rsidR="00F921AA" w:rsidRPr="001154FB">
        <w:rPr>
          <w:sz w:val="22"/>
          <w:szCs w:val="22"/>
        </w:rPr>
        <w:t>, с одной стороны</w:t>
      </w:r>
      <w:r w:rsidR="00BE0AAA" w:rsidRPr="001154FB">
        <w:rPr>
          <w:sz w:val="22"/>
          <w:szCs w:val="22"/>
        </w:rPr>
        <w:t xml:space="preserve">, и ____________________________, именуем____ в дальнейшем </w:t>
      </w:r>
      <w:r w:rsidR="00BE0AAA" w:rsidRPr="001154FB">
        <w:rPr>
          <w:b/>
          <w:sz w:val="22"/>
          <w:szCs w:val="22"/>
        </w:rPr>
        <w:t>«Подрядчик»,</w:t>
      </w:r>
      <w:r w:rsidR="00BE0AAA" w:rsidRPr="001154FB">
        <w:rPr>
          <w:sz w:val="22"/>
          <w:szCs w:val="22"/>
        </w:rPr>
        <w:t xml:space="preserve"> в лице ______________, действующ___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w:t>
      </w:r>
      <w:r w:rsidR="0050306B">
        <w:rPr>
          <w:sz w:val="22"/>
          <w:szCs w:val="22"/>
        </w:rPr>
        <w:t>о результатам</w:t>
      </w:r>
      <w:r w:rsidR="00283B45" w:rsidRPr="001154FB">
        <w:rPr>
          <w:sz w:val="22"/>
          <w:szCs w:val="22"/>
        </w:rPr>
        <w:t xml:space="preserve"> проведени</w:t>
      </w:r>
      <w:r w:rsidR="0050306B">
        <w:rPr>
          <w:sz w:val="22"/>
          <w:szCs w:val="22"/>
        </w:rPr>
        <w:t>я</w:t>
      </w:r>
      <w:r w:rsidR="00283B45" w:rsidRPr="001154FB">
        <w:rPr>
          <w:sz w:val="22"/>
          <w:szCs w:val="22"/>
        </w:rPr>
        <w:t xml:space="preserve"> отбора подрядных организаций</w:t>
      </w:r>
      <w:r w:rsidR="00BE0AAA" w:rsidRPr="001154FB">
        <w:rPr>
          <w:sz w:val="22"/>
          <w:szCs w:val="22"/>
        </w:rPr>
        <w:t xml:space="preserve"> (п</w:t>
      </w:r>
      <w:r w:rsidR="00283B45" w:rsidRPr="001154FB">
        <w:rPr>
          <w:sz w:val="22"/>
          <w:szCs w:val="22"/>
        </w:rPr>
        <w:t>ротокол ______</w:t>
      </w:r>
      <w:r w:rsidR="00BE0AAA" w:rsidRPr="001154FB">
        <w:rPr>
          <w:sz w:val="22"/>
          <w:szCs w:val="22"/>
        </w:rPr>
        <w:t>) заключили настоящий договор подряда</w:t>
      </w:r>
      <w:r w:rsidR="00BE0AAA" w:rsidRPr="00DD2BC3">
        <w:rPr>
          <w:sz w:val="22"/>
          <w:szCs w:val="22"/>
        </w:rPr>
        <w:t xml:space="preserve"> (далее – Договор) о нижеследующем:</w:t>
      </w:r>
    </w:p>
    <w:p w:rsidR="00283B45" w:rsidRPr="00DD2BC3" w:rsidRDefault="00283B45"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1. Предмет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 xml:space="preserve">1.1. Подрядчик обязуется для Заказчика выполнить работы </w:t>
      </w:r>
      <w:r w:rsidR="00E43E6C" w:rsidRPr="00DD2BC3">
        <w:rPr>
          <w:sz w:val="22"/>
          <w:szCs w:val="22"/>
        </w:rPr>
        <w:t xml:space="preserve">по </w:t>
      </w:r>
      <w:r w:rsidR="00C53072" w:rsidRPr="00C53072">
        <w:rPr>
          <w:sz w:val="22"/>
          <w:szCs w:val="22"/>
        </w:rPr>
        <w:t xml:space="preserve">благоустройству дворовой территории многоквартирного дома по адресу: Новосибирская область, г. Бердск, </w:t>
      </w:r>
      <w:r w:rsidR="00572865">
        <w:rPr>
          <w:sz w:val="22"/>
          <w:szCs w:val="22"/>
        </w:rPr>
        <w:t xml:space="preserve">ул. К.Маркса, 33 </w:t>
      </w:r>
      <w:r w:rsidRPr="00DD2BC3">
        <w:rPr>
          <w:sz w:val="22"/>
          <w:szCs w:val="22"/>
        </w:rPr>
        <w:t>(далее – Работы) в соответс</w:t>
      </w:r>
      <w:r w:rsidR="00283B45" w:rsidRPr="00DD2BC3">
        <w:rPr>
          <w:sz w:val="22"/>
          <w:szCs w:val="22"/>
        </w:rPr>
        <w:t>твии с Техническим заданием</w:t>
      </w:r>
      <w:r w:rsidRPr="00DD2BC3">
        <w:rPr>
          <w:sz w:val="22"/>
          <w:szCs w:val="22"/>
        </w:rPr>
        <w:t xml:space="preserve"> (приложение № 1 к Договору),</w:t>
      </w:r>
      <w:r w:rsidR="00F501DC">
        <w:rPr>
          <w:sz w:val="22"/>
          <w:szCs w:val="22"/>
        </w:rPr>
        <w:t xml:space="preserve"> локальным</w:t>
      </w:r>
      <w:r w:rsidR="00283B45" w:rsidRPr="00DD2BC3">
        <w:rPr>
          <w:sz w:val="22"/>
          <w:szCs w:val="22"/>
        </w:rPr>
        <w:t xml:space="preserve"> сметным расчетом (приложение № 3 к Договору),</w:t>
      </w:r>
      <w:r w:rsidRPr="00DD2BC3">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 условиях, предусмотренных Договором.</w:t>
      </w:r>
    </w:p>
    <w:p w:rsidR="00BE0AAA" w:rsidRPr="00DD2BC3" w:rsidRDefault="00BE0AAA" w:rsidP="00BE0AAA">
      <w:pPr>
        <w:widowControl w:val="0"/>
        <w:autoSpaceDE w:val="0"/>
        <w:ind w:firstLine="709"/>
        <w:rPr>
          <w:sz w:val="22"/>
          <w:szCs w:val="22"/>
        </w:rPr>
      </w:pPr>
      <w:r w:rsidRPr="00DD2BC3">
        <w:rPr>
          <w:sz w:val="22"/>
          <w:szCs w:val="22"/>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bCs/>
          <w:sz w:val="22"/>
          <w:szCs w:val="22"/>
        </w:rPr>
        <w:t xml:space="preserve">1.3. </w:t>
      </w:r>
      <w:r w:rsidRPr="00DD2BC3">
        <w:rPr>
          <w:sz w:val="22"/>
          <w:szCs w:val="22"/>
        </w:rPr>
        <w:t xml:space="preserve">Выполнение Работ </w:t>
      </w:r>
      <w:r w:rsidR="0056168F" w:rsidRPr="00DD2BC3">
        <w:rPr>
          <w:sz w:val="22"/>
          <w:szCs w:val="22"/>
        </w:rPr>
        <w:t xml:space="preserve">осуществляется </w:t>
      </w:r>
      <w:r w:rsidRPr="00DD2BC3">
        <w:rPr>
          <w:bCs/>
          <w:sz w:val="22"/>
          <w:szCs w:val="22"/>
        </w:rPr>
        <w:t xml:space="preserve">в рамках мероприятий </w:t>
      </w:r>
      <w:r w:rsidRPr="00DD2BC3">
        <w:rPr>
          <w:sz w:val="22"/>
          <w:szCs w:val="22"/>
        </w:rPr>
        <w:t>муниципальной программы «Формирование современной среды города Бердска», утвержденной постановлением администрации города Бердска от 26.03.2018 №740.</w:t>
      </w:r>
    </w:p>
    <w:p w:rsidR="00030932" w:rsidRPr="00DD2BC3" w:rsidRDefault="00030932"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2. Цена Договора и порядок расчетов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u w:val="single"/>
        </w:rPr>
      </w:pPr>
      <w:r w:rsidRPr="00DD2BC3">
        <w:rPr>
          <w:sz w:val="22"/>
          <w:szCs w:val="22"/>
        </w:rPr>
        <w:t xml:space="preserve">2.1. Цена Договора составляет ________ (___) рублей,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без НДС:</w:t>
      </w:r>
    </w:p>
    <w:p w:rsidR="00BE0AAA" w:rsidRPr="00DD2BC3" w:rsidRDefault="00BE0AAA" w:rsidP="00BE0AAA">
      <w:pPr>
        <w:widowControl w:val="0"/>
        <w:tabs>
          <w:tab w:val="left" w:pos="1418"/>
        </w:tabs>
        <w:autoSpaceDE w:val="0"/>
        <w:ind w:firstLine="709"/>
        <w:rPr>
          <w:sz w:val="22"/>
          <w:szCs w:val="22"/>
        </w:rPr>
      </w:pPr>
      <w:r w:rsidRPr="00DD2BC3">
        <w:rPr>
          <w:sz w:val="22"/>
          <w:szCs w:val="22"/>
        </w:rPr>
        <w:t>НДС не предусмотрен на основании _________________________________.</w:t>
      </w:r>
    </w:p>
    <w:p w:rsidR="00BE0AAA" w:rsidRPr="00DD2BC3" w:rsidRDefault="00BE0AAA" w:rsidP="00BE0AAA">
      <w:pPr>
        <w:widowControl w:val="0"/>
        <w:tabs>
          <w:tab w:val="left" w:pos="1418"/>
        </w:tabs>
        <w:autoSpaceDE w:val="0"/>
        <w:ind w:firstLine="709"/>
        <w:rPr>
          <w:sz w:val="22"/>
          <w:szCs w:val="22"/>
        </w:rPr>
      </w:pPr>
      <w:r w:rsidRPr="00DD2BC3">
        <w:rPr>
          <w:sz w:val="22"/>
          <w:szCs w:val="22"/>
        </w:rPr>
        <w:t>с НДС:</w:t>
      </w:r>
    </w:p>
    <w:p w:rsidR="00BE0AAA" w:rsidRPr="00DD2BC3" w:rsidRDefault="00BE0AAA" w:rsidP="00BE0AAA">
      <w:pPr>
        <w:widowControl w:val="0"/>
        <w:shd w:val="clear" w:color="auto" w:fill="FFFFFF"/>
        <w:ind w:firstLine="720"/>
        <w:rPr>
          <w:sz w:val="22"/>
          <w:szCs w:val="22"/>
        </w:rPr>
      </w:pPr>
      <w:r w:rsidRPr="00DD2BC3">
        <w:rPr>
          <w:sz w:val="22"/>
          <w:szCs w:val="22"/>
        </w:rPr>
        <w:t>в том числе НДС – _____% (___ процентов), _______ (___) рубл</w:t>
      </w:r>
      <w:r w:rsidR="00030932" w:rsidRPr="00DD2BC3">
        <w:rPr>
          <w:sz w:val="22"/>
          <w:szCs w:val="22"/>
        </w:rPr>
        <w:t>ей (далее – цена Договора).</w:t>
      </w:r>
    </w:p>
    <w:p w:rsidR="00BE0AAA" w:rsidRPr="00DD2BC3" w:rsidRDefault="00BE0AAA" w:rsidP="00BE0AAA">
      <w:pPr>
        <w:widowControl w:val="0"/>
        <w:shd w:val="clear" w:color="auto" w:fill="FFFFFF"/>
        <w:tabs>
          <w:tab w:val="left" w:pos="1418"/>
        </w:tabs>
        <w:ind w:firstLine="709"/>
        <w:rPr>
          <w:sz w:val="22"/>
          <w:szCs w:val="22"/>
        </w:rPr>
      </w:pPr>
      <w:r w:rsidRPr="00DD2BC3">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DD2BC3">
        <w:rPr>
          <w:bCs/>
          <w:sz w:val="22"/>
          <w:szCs w:val="22"/>
        </w:rPr>
        <w:t xml:space="preserve"> в соответствии с требованиями законодательства РФ, </w:t>
      </w:r>
      <w:r w:rsidRPr="00DD2BC3">
        <w:rPr>
          <w:sz w:val="22"/>
          <w:szCs w:val="22"/>
        </w:rPr>
        <w:t>транспортные расходы, накладные расходы и иные затраты, связанные с выполнением Договора.</w:t>
      </w:r>
    </w:p>
    <w:p w:rsidR="00BE0AAA" w:rsidRPr="00DD2BC3" w:rsidRDefault="00BE0AAA" w:rsidP="00BE0AAA">
      <w:pPr>
        <w:tabs>
          <w:tab w:val="left" w:pos="1418"/>
        </w:tabs>
        <w:autoSpaceDE w:val="0"/>
        <w:autoSpaceDN w:val="0"/>
        <w:ind w:firstLine="709"/>
        <w:rPr>
          <w:sz w:val="22"/>
          <w:szCs w:val="22"/>
        </w:rPr>
      </w:pPr>
      <w:r w:rsidRPr="00DD2BC3">
        <w:rPr>
          <w:sz w:val="22"/>
          <w:szCs w:val="22"/>
        </w:rPr>
        <w:t xml:space="preserve">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 области. </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2.4. Оплата производится Заказчиком на расчетный счет Подрядчика, указанный в Договоре, после выполнен</w:t>
      </w:r>
      <w:r w:rsidR="00030932" w:rsidRPr="00DD2BC3">
        <w:rPr>
          <w:sz w:val="22"/>
          <w:szCs w:val="22"/>
        </w:rPr>
        <w:t>ия последним всего объема Работ с</w:t>
      </w:r>
      <w:r w:rsidRPr="00DD2BC3">
        <w:rPr>
          <w:sz w:val="22"/>
          <w:szCs w:val="22"/>
        </w:rPr>
        <w:t xml:space="preserve"> даты представления </w:t>
      </w:r>
      <w:r w:rsidR="00395476">
        <w:rPr>
          <w:sz w:val="22"/>
          <w:szCs w:val="22"/>
        </w:rPr>
        <w:t>счета/</w:t>
      </w:r>
      <w:r w:rsidRPr="00DD2BC3">
        <w:rPr>
          <w:sz w:val="22"/>
          <w:szCs w:val="22"/>
        </w:rPr>
        <w:t>счета</w:t>
      </w:r>
      <w:r w:rsidR="00395476">
        <w:rPr>
          <w:sz w:val="22"/>
          <w:szCs w:val="22"/>
        </w:rPr>
        <w:t xml:space="preserve"> и </w:t>
      </w:r>
      <w:r w:rsidRPr="00DD2BC3">
        <w:rPr>
          <w:sz w:val="22"/>
          <w:szCs w:val="22"/>
        </w:rPr>
        <w:t>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 Ра</w:t>
      </w:r>
      <w:r w:rsidR="00030932" w:rsidRPr="00DD2BC3">
        <w:rPr>
          <w:sz w:val="22"/>
          <w:szCs w:val="22"/>
        </w:rPr>
        <w:t>бот</w:t>
      </w:r>
      <w:r w:rsidRPr="00DD2BC3">
        <w:rPr>
          <w:sz w:val="22"/>
          <w:szCs w:val="22"/>
        </w:rPr>
        <w:t>.</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Оплата производится в течение 10 рабочих дней после поступления субсидий на расчетный счет Заказчика.</w:t>
      </w:r>
    </w:p>
    <w:p w:rsidR="00BE0AAA" w:rsidRDefault="00BE0AAA" w:rsidP="00BE0AAA">
      <w:pPr>
        <w:widowControl w:val="0"/>
        <w:autoSpaceDE w:val="0"/>
        <w:autoSpaceDN w:val="0"/>
        <w:adjustRightInd w:val="0"/>
        <w:ind w:firstLine="709"/>
        <w:outlineLvl w:val="0"/>
        <w:rPr>
          <w:sz w:val="22"/>
          <w:szCs w:val="22"/>
        </w:rPr>
      </w:pPr>
      <w:r w:rsidRPr="00DD2BC3">
        <w:rPr>
          <w:sz w:val="22"/>
          <w:szCs w:val="22"/>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0F0392" w:rsidRPr="0037393A" w:rsidRDefault="000F0392" w:rsidP="000F0392">
      <w:pPr>
        <w:autoSpaceDE w:val="0"/>
        <w:autoSpaceDN w:val="0"/>
        <w:adjustRightInd w:val="0"/>
        <w:ind w:firstLine="540"/>
        <w:rPr>
          <w:sz w:val="22"/>
          <w:szCs w:val="22"/>
        </w:rPr>
      </w:pPr>
      <w:r w:rsidRPr="0037393A">
        <w:rPr>
          <w:sz w:val="22"/>
          <w:szCs w:val="22"/>
        </w:rPr>
        <w:t xml:space="preserve">2.5. Оплата выполненных работ производится при предоставлении Подрядчиком справки об отсутствии неисполненной обязанности по уплате налогов, сборов и других обязательных платежей в </w:t>
      </w:r>
      <w:r w:rsidRPr="0037393A">
        <w:rPr>
          <w:sz w:val="22"/>
          <w:szCs w:val="22"/>
        </w:rPr>
        <w:lastRenderedPageBreak/>
        <w:t>бюджеты бюджетной системы Российской Федерации. Заказчик имеет право приостановить оплату выполненных работ до погашения Подрядчиком недоимки по платежам в бюджеты бюджетной системы Российской Федерации.</w:t>
      </w:r>
    </w:p>
    <w:p w:rsidR="000F0392" w:rsidRPr="0037393A" w:rsidRDefault="000F0392" w:rsidP="000F0392">
      <w:pPr>
        <w:autoSpaceDE w:val="0"/>
        <w:autoSpaceDN w:val="0"/>
        <w:adjustRightInd w:val="0"/>
        <w:ind w:firstLine="540"/>
        <w:rPr>
          <w:sz w:val="22"/>
          <w:szCs w:val="22"/>
        </w:rPr>
      </w:pPr>
      <w:r w:rsidRPr="0037393A">
        <w:rPr>
          <w:sz w:val="22"/>
          <w:szCs w:val="22"/>
        </w:rPr>
        <w:t xml:space="preserve">2.6. Подрядчик дает свое согласие на осуществление МКУ </w:t>
      </w:r>
      <w:r w:rsidR="0050306B">
        <w:rPr>
          <w:sz w:val="22"/>
          <w:szCs w:val="22"/>
        </w:rPr>
        <w:t>«</w:t>
      </w:r>
      <w:r w:rsidRPr="0037393A">
        <w:rPr>
          <w:sz w:val="22"/>
          <w:szCs w:val="22"/>
        </w:rPr>
        <w:t>УЖКХ</w:t>
      </w:r>
      <w:r w:rsidR="0050306B">
        <w:rPr>
          <w:sz w:val="22"/>
          <w:szCs w:val="22"/>
        </w:rPr>
        <w:t>»</w:t>
      </w:r>
      <w:r w:rsidRPr="0037393A">
        <w:rPr>
          <w:sz w:val="22"/>
          <w:szCs w:val="22"/>
        </w:rPr>
        <w:t xml:space="preserve"> и органами муниципального финансового контроля проверок соблюдения Подрядчиком условий, целей и порядка расходования Субсидий, установленных Порядком субсидий.</w:t>
      </w:r>
    </w:p>
    <w:p w:rsidR="002A34E4" w:rsidRPr="00DD2BC3" w:rsidRDefault="002A34E4"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3. Порядок выполнения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3.1. Подрядчик выполняет Работы в соответствии с Техническим заданием, проектной документацией, локально-сметным расчетом.</w:t>
      </w:r>
    </w:p>
    <w:p w:rsidR="00BE0AAA" w:rsidRPr="0000784D" w:rsidRDefault="00BE0AAA" w:rsidP="00BE0AAA">
      <w:pPr>
        <w:tabs>
          <w:tab w:val="left" w:pos="1418"/>
        </w:tabs>
        <w:ind w:firstLine="709"/>
        <w:rPr>
          <w:sz w:val="22"/>
          <w:szCs w:val="22"/>
        </w:rPr>
      </w:pPr>
      <w:r w:rsidRPr="00DD2BC3">
        <w:rPr>
          <w:sz w:val="22"/>
          <w:szCs w:val="22"/>
        </w:rPr>
        <w:t>3.2. </w:t>
      </w:r>
      <w:r w:rsidRPr="00DD2BC3">
        <w:rPr>
          <w:bCs/>
          <w:sz w:val="22"/>
          <w:szCs w:val="22"/>
        </w:rPr>
        <w:t>Место выполнения работ:</w:t>
      </w:r>
      <w:r w:rsidR="00E879DE">
        <w:rPr>
          <w:bCs/>
          <w:sz w:val="22"/>
          <w:szCs w:val="22"/>
        </w:rPr>
        <w:t xml:space="preserve"> </w:t>
      </w:r>
      <w:r w:rsidR="00C53072" w:rsidRPr="003B6955">
        <w:rPr>
          <w:bCs/>
          <w:color w:val="000000"/>
          <w:sz w:val="22"/>
          <w:szCs w:val="22"/>
        </w:rPr>
        <w:t>Новосибирская область,</w:t>
      </w:r>
      <w:r w:rsidR="00C53072" w:rsidRPr="003B6955">
        <w:rPr>
          <w:color w:val="000000"/>
          <w:sz w:val="22"/>
          <w:szCs w:val="22"/>
        </w:rPr>
        <w:t xml:space="preserve"> г. Бердск, дворовая территория </w:t>
      </w:r>
      <w:r w:rsidR="00C53072" w:rsidRPr="0000784D">
        <w:rPr>
          <w:color w:val="000000"/>
          <w:sz w:val="22"/>
          <w:szCs w:val="22"/>
        </w:rPr>
        <w:t xml:space="preserve">многоквартирного дома: </w:t>
      </w:r>
      <w:r w:rsidR="00572865">
        <w:rPr>
          <w:sz w:val="22"/>
          <w:szCs w:val="22"/>
        </w:rPr>
        <w:t>ул. К.Маркса, 33.</w:t>
      </w:r>
    </w:p>
    <w:p w:rsidR="00BE0AAA" w:rsidRPr="0000784D" w:rsidRDefault="00BE0AAA" w:rsidP="00BE0AAA">
      <w:pPr>
        <w:shd w:val="clear" w:color="auto" w:fill="FFFFFF"/>
        <w:tabs>
          <w:tab w:val="left" w:pos="1418"/>
        </w:tabs>
        <w:ind w:firstLine="709"/>
        <w:rPr>
          <w:sz w:val="22"/>
          <w:szCs w:val="22"/>
        </w:rPr>
      </w:pPr>
      <w:r w:rsidRPr="0000784D">
        <w:rPr>
          <w:sz w:val="22"/>
          <w:szCs w:val="22"/>
        </w:rPr>
        <w:t xml:space="preserve">3.3. Срок выполнения Работ Подрядчиком по Договору в полном объеме: </w:t>
      </w:r>
    </w:p>
    <w:p w:rsidR="00C46ADF" w:rsidRPr="0000784D" w:rsidRDefault="00C46ADF" w:rsidP="00C46ADF">
      <w:pPr>
        <w:shd w:val="clear" w:color="auto" w:fill="FFFFFF"/>
        <w:tabs>
          <w:tab w:val="left" w:pos="1418"/>
        </w:tabs>
        <w:ind w:firstLine="709"/>
        <w:rPr>
          <w:color w:val="000000"/>
          <w:sz w:val="22"/>
          <w:szCs w:val="22"/>
        </w:rPr>
      </w:pPr>
      <w:r w:rsidRPr="0000784D">
        <w:rPr>
          <w:color w:val="000000"/>
          <w:sz w:val="22"/>
          <w:szCs w:val="22"/>
        </w:rPr>
        <w:t xml:space="preserve">- начало производства работ </w:t>
      </w:r>
      <w:r w:rsidR="00C978B4" w:rsidRPr="0000784D">
        <w:rPr>
          <w:color w:val="000000"/>
          <w:sz w:val="22"/>
          <w:szCs w:val="22"/>
        </w:rPr>
        <w:t xml:space="preserve">- </w:t>
      </w:r>
      <w:r w:rsidR="00E742B1" w:rsidRPr="0000784D">
        <w:rPr>
          <w:color w:val="000000"/>
          <w:sz w:val="22"/>
          <w:szCs w:val="22"/>
        </w:rPr>
        <w:t>01.05.2023</w:t>
      </w:r>
    </w:p>
    <w:p w:rsidR="00C46ADF" w:rsidRDefault="00C46ADF" w:rsidP="00C46ADF">
      <w:pPr>
        <w:shd w:val="clear" w:color="auto" w:fill="FFFFFF"/>
        <w:tabs>
          <w:tab w:val="left" w:pos="1418"/>
        </w:tabs>
        <w:ind w:firstLine="709"/>
        <w:rPr>
          <w:color w:val="000000"/>
          <w:sz w:val="22"/>
          <w:szCs w:val="22"/>
        </w:rPr>
      </w:pPr>
      <w:r w:rsidRPr="0000784D">
        <w:rPr>
          <w:color w:val="000000"/>
          <w:sz w:val="22"/>
          <w:szCs w:val="22"/>
        </w:rPr>
        <w:t xml:space="preserve">- окончание работ - </w:t>
      </w:r>
      <w:r w:rsidR="0000784D" w:rsidRPr="0000784D">
        <w:rPr>
          <w:color w:val="000000"/>
          <w:sz w:val="22"/>
          <w:szCs w:val="22"/>
        </w:rPr>
        <w:t>31</w:t>
      </w:r>
      <w:r w:rsidR="00E742B1" w:rsidRPr="0000784D">
        <w:rPr>
          <w:color w:val="000000"/>
          <w:sz w:val="22"/>
          <w:szCs w:val="22"/>
        </w:rPr>
        <w:t>.</w:t>
      </w:r>
      <w:r w:rsidR="0000784D" w:rsidRPr="0000784D">
        <w:rPr>
          <w:color w:val="000000"/>
          <w:sz w:val="22"/>
          <w:szCs w:val="22"/>
        </w:rPr>
        <w:t>10</w:t>
      </w:r>
      <w:r w:rsidR="00E742B1" w:rsidRPr="0000784D">
        <w:rPr>
          <w:color w:val="000000"/>
          <w:sz w:val="22"/>
          <w:szCs w:val="22"/>
        </w:rPr>
        <w:t xml:space="preserve">.2023 </w:t>
      </w:r>
      <w:r w:rsidRPr="0000784D">
        <w:rPr>
          <w:color w:val="000000"/>
          <w:sz w:val="22"/>
          <w:szCs w:val="22"/>
        </w:rPr>
        <w:t>(с учетом приемки-сдачи выполненных работ).</w:t>
      </w:r>
    </w:p>
    <w:p w:rsidR="00C978B4" w:rsidRPr="003B6955" w:rsidRDefault="00C978B4" w:rsidP="00C46ADF">
      <w:pPr>
        <w:shd w:val="clear" w:color="auto" w:fill="FFFFFF"/>
        <w:tabs>
          <w:tab w:val="left" w:pos="1418"/>
        </w:tabs>
        <w:ind w:firstLine="709"/>
        <w:rPr>
          <w:color w:val="000000"/>
          <w:sz w:val="22"/>
          <w:szCs w:val="22"/>
        </w:rPr>
      </w:pPr>
    </w:p>
    <w:p w:rsidR="00BE0AAA" w:rsidRPr="00DD2BC3" w:rsidRDefault="00BE0AAA" w:rsidP="009E6BA4">
      <w:pPr>
        <w:shd w:val="clear" w:color="auto" w:fill="FFFFFF"/>
        <w:tabs>
          <w:tab w:val="left" w:pos="1418"/>
        </w:tabs>
        <w:ind w:firstLine="426"/>
        <w:jc w:val="center"/>
        <w:rPr>
          <w:b/>
          <w:sz w:val="22"/>
          <w:szCs w:val="22"/>
        </w:rPr>
      </w:pPr>
      <w:r w:rsidRPr="00DD2BC3">
        <w:rPr>
          <w:b/>
          <w:sz w:val="22"/>
          <w:szCs w:val="22"/>
        </w:rPr>
        <w:t>4. Порядок сдачи и приемки выполненных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shd w:val="clear" w:color="auto" w:fill="FFFFFF"/>
        <w:tabs>
          <w:tab w:val="left" w:pos="1418"/>
        </w:tabs>
        <w:ind w:firstLine="709"/>
        <w:rPr>
          <w:sz w:val="22"/>
          <w:szCs w:val="22"/>
        </w:rPr>
      </w:pPr>
      <w:r w:rsidRPr="00DD2BC3">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rsidR="00BE0AAA" w:rsidRPr="00DD2BC3" w:rsidRDefault="00BE0AAA" w:rsidP="00BE0AAA">
      <w:pPr>
        <w:shd w:val="clear" w:color="auto" w:fill="FFFFFF"/>
        <w:tabs>
          <w:tab w:val="left" w:pos="1418"/>
        </w:tabs>
        <w:ind w:firstLine="709"/>
        <w:rPr>
          <w:sz w:val="22"/>
          <w:szCs w:val="22"/>
        </w:rPr>
      </w:pPr>
      <w:r w:rsidRPr="00DD2BC3">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rsidR="00BE0AAA" w:rsidRPr="00DD2BC3" w:rsidRDefault="00BE0AAA" w:rsidP="00BE0AAA">
      <w:pPr>
        <w:tabs>
          <w:tab w:val="left" w:pos="540"/>
          <w:tab w:val="left" w:pos="1418"/>
        </w:tabs>
        <w:ind w:firstLine="709"/>
        <w:rPr>
          <w:sz w:val="22"/>
          <w:szCs w:val="22"/>
          <w:lang w:eastAsia="ar-SA"/>
        </w:rPr>
      </w:pPr>
      <w:r w:rsidRPr="00DD2BC3">
        <w:rPr>
          <w:sz w:val="22"/>
          <w:szCs w:val="22"/>
          <w:lang w:eastAsia="ar-SA"/>
        </w:rPr>
        <w:t>Предоставление Заказчику счетов на оплату (КС-3, счет, счет-фактура</w:t>
      </w:r>
      <w:r w:rsidR="005744CC" w:rsidRPr="00DD2BC3">
        <w:rPr>
          <w:sz w:val="22"/>
          <w:szCs w:val="22"/>
          <w:lang w:eastAsia="ar-SA"/>
        </w:rPr>
        <w:t xml:space="preserve"> (при наличии)</w:t>
      </w:r>
      <w:r w:rsidRPr="00DD2BC3">
        <w:rPr>
          <w:sz w:val="22"/>
          <w:szCs w:val="22"/>
          <w:lang w:eastAsia="ar-SA"/>
        </w:rPr>
        <w:t xml:space="preserve">, акт выполненных работ) осуществляется только при наличии утвержденной формы КС-2. </w:t>
      </w:r>
    </w:p>
    <w:p w:rsidR="00BE0AAA" w:rsidRPr="00DD2BC3" w:rsidRDefault="00BE0AAA" w:rsidP="00BE0AAA">
      <w:pPr>
        <w:widowControl w:val="0"/>
        <w:tabs>
          <w:tab w:val="left" w:pos="-1701"/>
          <w:tab w:val="left" w:pos="1418"/>
        </w:tabs>
        <w:autoSpaceDE w:val="0"/>
        <w:ind w:firstLine="709"/>
        <w:rPr>
          <w:sz w:val="22"/>
          <w:szCs w:val="22"/>
        </w:rPr>
      </w:pPr>
      <w:r w:rsidRPr="00DD2BC3">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rsidR="00BE0AAA" w:rsidRPr="00DD2BC3" w:rsidRDefault="00BE0AAA" w:rsidP="00BE0AAA">
      <w:pPr>
        <w:tabs>
          <w:tab w:val="left" w:pos="1418"/>
        </w:tabs>
        <w:autoSpaceDE w:val="0"/>
        <w:ind w:firstLine="709"/>
        <w:rPr>
          <w:sz w:val="22"/>
          <w:szCs w:val="22"/>
        </w:rPr>
      </w:pPr>
      <w:r w:rsidRPr="00DD2BC3">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4.4.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DD2BC3">
        <w:rPr>
          <w:sz w:val="22"/>
          <w:szCs w:val="22"/>
        </w:rPr>
        <w:t xml:space="preserve"> совместно с представителем МКУ «УЖКХ» и представителем строительного контроля</w:t>
      </w:r>
      <w:r w:rsidRPr="00DD2BC3">
        <w:rPr>
          <w:sz w:val="22"/>
          <w:szCs w:val="22"/>
          <w:lang w:eastAsia="ar-SA"/>
        </w:rPr>
        <w:t xml:space="preserve"> недостатки.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BE0AAA" w:rsidRPr="00DD2BC3" w:rsidRDefault="00BE0AAA" w:rsidP="00BE0AAA">
      <w:pPr>
        <w:widowControl w:val="0"/>
        <w:tabs>
          <w:tab w:val="left" w:pos="1418"/>
        </w:tabs>
        <w:ind w:firstLine="709"/>
        <w:rPr>
          <w:sz w:val="22"/>
          <w:szCs w:val="22"/>
        </w:rPr>
      </w:pPr>
      <w:r w:rsidRPr="00DD2BC3">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rsidR="00BE0AAA" w:rsidRPr="00DD2BC3" w:rsidRDefault="00BE0AAA" w:rsidP="00BE0AAA">
      <w:pPr>
        <w:widowControl w:val="0"/>
        <w:tabs>
          <w:tab w:val="left" w:pos="1418"/>
        </w:tabs>
        <w:ind w:firstLine="709"/>
        <w:rPr>
          <w:sz w:val="22"/>
          <w:szCs w:val="22"/>
        </w:rPr>
      </w:pPr>
      <w:r w:rsidRPr="00DD2BC3">
        <w:rPr>
          <w:sz w:val="22"/>
          <w:szCs w:val="22"/>
        </w:rPr>
        <w:t xml:space="preserve">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w:t>
      </w:r>
      <w:r w:rsidRPr="00DD2BC3">
        <w:rPr>
          <w:sz w:val="22"/>
          <w:szCs w:val="22"/>
        </w:rPr>
        <w:lastRenderedPageBreak/>
        <w:t>требованию описания объекта закупки.</w:t>
      </w:r>
    </w:p>
    <w:p w:rsidR="00BE0AAA" w:rsidRPr="00DD2BC3" w:rsidRDefault="00BE0AAA" w:rsidP="00BE0AAA">
      <w:pPr>
        <w:widowControl w:val="0"/>
        <w:tabs>
          <w:tab w:val="left" w:pos="1418"/>
        </w:tabs>
        <w:ind w:firstLine="709"/>
        <w:rPr>
          <w:sz w:val="22"/>
          <w:szCs w:val="22"/>
        </w:rPr>
      </w:pPr>
      <w:r w:rsidRPr="00DD2BC3">
        <w:rPr>
          <w:sz w:val="22"/>
          <w:szCs w:val="22"/>
        </w:rPr>
        <w:t>Датой приемки выполненных работ считается дата подписания акта о приемке выполненных работ (КС-2).</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rsidR="00BE0AAA" w:rsidRPr="00DD2BC3" w:rsidRDefault="003A41E1" w:rsidP="00BE0AAA">
      <w:pPr>
        <w:pStyle w:val="ae"/>
        <w:widowControl w:val="0"/>
        <w:tabs>
          <w:tab w:val="left" w:pos="1418"/>
        </w:tabs>
        <w:spacing w:after="0"/>
        <w:ind w:firstLine="709"/>
        <w:rPr>
          <w:sz w:val="22"/>
          <w:szCs w:val="22"/>
        </w:rPr>
      </w:pPr>
      <w:r>
        <w:rPr>
          <w:sz w:val="22"/>
          <w:szCs w:val="22"/>
        </w:rPr>
        <w:t>4.7</w:t>
      </w:r>
      <w:r w:rsidR="00BE0AAA" w:rsidRPr="00DD2BC3">
        <w:rPr>
          <w:sz w:val="22"/>
          <w:szCs w:val="22"/>
        </w:rPr>
        <w:t>.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rsidR="00BE0AAA" w:rsidRPr="00DD2BC3" w:rsidRDefault="00BE0AAA" w:rsidP="00BE0AAA">
      <w:pPr>
        <w:tabs>
          <w:tab w:val="left" w:pos="1418"/>
        </w:tabs>
        <w:suppressAutoHyphens/>
        <w:ind w:firstLine="709"/>
        <w:rPr>
          <w:sz w:val="22"/>
          <w:szCs w:val="22"/>
          <w:lang w:eastAsia="ar-SA"/>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5. Права и обязанности Сторон</w:t>
      </w:r>
    </w:p>
    <w:p w:rsidR="00BE0AAA" w:rsidRPr="00DD2BC3" w:rsidRDefault="00BE0AAA" w:rsidP="00BE0AAA">
      <w:pPr>
        <w:widowControl w:val="0"/>
        <w:tabs>
          <w:tab w:val="left" w:pos="1418"/>
        </w:tabs>
        <w:autoSpaceDE w:val="0"/>
        <w:jc w:val="center"/>
        <w:rPr>
          <w:b/>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5.1. Заказчик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5.1.2. Требовать от Подрядчика представления надлежащим образом оформленных документов, указанных в п. 4.2. Договора.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BE0AAA" w:rsidRPr="00DD2BC3" w:rsidRDefault="00BE0AAA" w:rsidP="00BE0AAA">
      <w:pPr>
        <w:widowControl w:val="0"/>
        <w:tabs>
          <w:tab w:val="left" w:pos="1418"/>
        </w:tabs>
        <w:autoSpaceDE w:val="0"/>
        <w:ind w:firstLine="709"/>
        <w:rPr>
          <w:sz w:val="22"/>
          <w:szCs w:val="22"/>
        </w:rPr>
      </w:pPr>
      <w:r w:rsidRPr="00DD2BC3">
        <w:rPr>
          <w:sz w:val="22"/>
          <w:szCs w:val="22"/>
        </w:rPr>
        <w:t>5.1.4. Запрашивать у Подрядчика информацию о ходе выполняемых Работ.</w:t>
      </w:r>
    </w:p>
    <w:p w:rsidR="00BE0AAA" w:rsidRPr="00DD2BC3" w:rsidRDefault="00BE0AAA" w:rsidP="00BE0AAA">
      <w:pPr>
        <w:widowControl w:val="0"/>
        <w:tabs>
          <w:tab w:val="left" w:pos="540"/>
          <w:tab w:val="left" w:pos="1418"/>
        </w:tabs>
        <w:ind w:firstLine="709"/>
        <w:rPr>
          <w:spacing w:val="1"/>
          <w:sz w:val="22"/>
          <w:szCs w:val="22"/>
        </w:rPr>
      </w:pPr>
      <w:r w:rsidRPr="00DD2BC3">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DD2BC3">
        <w:rPr>
          <w:spacing w:val="1"/>
          <w:sz w:val="22"/>
          <w:szCs w:val="22"/>
        </w:rPr>
        <w:t xml:space="preserve">. </w:t>
      </w:r>
    </w:p>
    <w:p w:rsidR="00BE0AAA" w:rsidRPr="00DD2BC3" w:rsidRDefault="00BE0AAA" w:rsidP="00BE0AAA">
      <w:pPr>
        <w:widowControl w:val="0"/>
        <w:tabs>
          <w:tab w:val="left" w:pos="1418"/>
        </w:tabs>
        <w:ind w:firstLine="709"/>
        <w:rPr>
          <w:spacing w:val="1"/>
          <w:sz w:val="22"/>
          <w:szCs w:val="22"/>
        </w:rPr>
      </w:pPr>
      <w:r w:rsidRPr="00DD2BC3">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BE0AAA" w:rsidRPr="00DD2BC3" w:rsidRDefault="00BE0AAA" w:rsidP="00BE0AAA">
      <w:pPr>
        <w:tabs>
          <w:tab w:val="left" w:pos="1418"/>
        </w:tabs>
        <w:ind w:firstLine="709"/>
        <w:rPr>
          <w:spacing w:val="1"/>
          <w:sz w:val="22"/>
          <w:szCs w:val="22"/>
        </w:rPr>
      </w:pPr>
      <w:r w:rsidRPr="00DD2BC3">
        <w:rPr>
          <w:spacing w:val="1"/>
          <w:sz w:val="22"/>
          <w:szCs w:val="22"/>
        </w:rPr>
        <w:t xml:space="preserve">5.1.7. Отказаться в любое время до сдачи Работ от исполнения Договора и потребовать возмещения ущерба, если </w:t>
      </w:r>
      <w:r w:rsidRPr="00DD2BC3">
        <w:rPr>
          <w:sz w:val="22"/>
          <w:szCs w:val="22"/>
        </w:rPr>
        <w:t xml:space="preserve">Подрядчик </w:t>
      </w:r>
      <w:r w:rsidRPr="00DD2BC3">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BE0AAA" w:rsidRPr="00DD2BC3" w:rsidRDefault="00BE0AAA" w:rsidP="00BE0AAA">
      <w:pPr>
        <w:tabs>
          <w:tab w:val="left" w:pos="1418"/>
        </w:tabs>
        <w:ind w:firstLine="709"/>
        <w:rPr>
          <w:spacing w:val="1"/>
          <w:sz w:val="22"/>
          <w:szCs w:val="22"/>
        </w:rPr>
      </w:pPr>
      <w:r w:rsidRPr="00DD2BC3">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pacing w:val="1"/>
          <w:sz w:val="22"/>
          <w:szCs w:val="22"/>
        </w:rPr>
        <w:t xml:space="preserve">5.1.9. По соглашению с Подрядчиком изменить существенные условия Договора в случаях, установленных </w:t>
      </w:r>
      <w:r w:rsidRPr="00DD2BC3">
        <w:rPr>
          <w:sz w:val="22"/>
          <w:szCs w:val="22"/>
        </w:rPr>
        <w:t>законодательством Российской Федерации</w:t>
      </w:r>
      <w:r w:rsidRPr="00DD2BC3">
        <w:rPr>
          <w:spacing w:val="1"/>
          <w:sz w:val="22"/>
          <w:szCs w:val="22"/>
        </w:rPr>
        <w:t>.</w:t>
      </w:r>
    </w:p>
    <w:p w:rsidR="00BE0AAA" w:rsidRPr="00DD2BC3" w:rsidRDefault="00BE0AAA" w:rsidP="00BE0AAA">
      <w:pPr>
        <w:widowControl w:val="0"/>
        <w:tabs>
          <w:tab w:val="left" w:pos="1418"/>
        </w:tabs>
        <w:autoSpaceDE w:val="0"/>
        <w:ind w:firstLine="709"/>
        <w:rPr>
          <w:sz w:val="22"/>
          <w:szCs w:val="22"/>
        </w:rPr>
      </w:pPr>
      <w:r w:rsidRPr="00DD2BC3">
        <w:rPr>
          <w:sz w:val="22"/>
          <w:szCs w:val="22"/>
        </w:rPr>
        <w:t>5.1.10.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5.2. Заказчик обязан:</w:t>
      </w:r>
    </w:p>
    <w:p w:rsidR="00BE0AAA" w:rsidRPr="00DD2BC3" w:rsidRDefault="00BE0AAA" w:rsidP="00BE0AAA">
      <w:pPr>
        <w:shd w:val="clear" w:color="auto" w:fill="FFFFFF"/>
        <w:tabs>
          <w:tab w:val="left" w:pos="540"/>
          <w:tab w:val="left" w:pos="1418"/>
        </w:tabs>
        <w:ind w:firstLine="709"/>
        <w:rPr>
          <w:sz w:val="22"/>
          <w:szCs w:val="22"/>
        </w:rPr>
      </w:pPr>
      <w:r w:rsidRPr="00DD2BC3">
        <w:rPr>
          <w:sz w:val="22"/>
          <w:szCs w:val="22"/>
        </w:rPr>
        <w:t>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контроля за выполнением Подрядчиком Работ по Договору и согласования организационных вопросов.</w:t>
      </w:r>
    </w:p>
    <w:p w:rsidR="00BE0AAA" w:rsidRPr="00DD2BC3" w:rsidRDefault="00BE0AAA" w:rsidP="00BE0AAA">
      <w:pPr>
        <w:widowControl w:val="0"/>
        <w:tabs>
          <w:tab w:val="left" w:pos="1418"/>
        </w:tabs>
        <w:autoSpaceDE w:val="0"/>
        <w:ind w:firstLine="709"/>
        <w:rPr>
          <w:sz w:val="22"/>
          <w:szCs w:val="22"/>
          <w:shd w:val="clear" w:color="auto" w:fill="FFFF00"/>
        </w:rPr>
      </w:pPr>
      <w:r w:rsidRPr="00DD2BC3">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z w:val="22"/>
          <w:szCs w:val="22"/>
        </w:rPr>
        <w:lastRenderedPageBreak/>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5.2.5. 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5.2.6. 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 указанного срока направить в суд исковое заявление с соответствующими требованиями.</w:t>
      </w:r>
    </w:p>
    <w:p w:rsidR="00BE0AAA" w:rsidRPr="00DD2BC3" w:rsidRDefault="00BE0AAA" w:rsidP="00BE0AAA">
      <w:pPr>
        <w:widowControl w:val="0"/>
        <w:tabs>
          <w:tab w:val="left" w:pos="1418"/>
        </w:tabs>
        <w:autoSpaceDE w:val="0"/>
        <w:ind w:firstLine="709"/>
        <w:rPr>
          <w:sz w:val="22"/>
          <w:szCs w:val="22"/>
        </w:rPr>
      </w:pPr>
      <w:r w:rsidRPr="00DD2BC3">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обратиться к гаранту с требованием исполнить обязанности в соответствии с выданной гарантией.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rsidR="00BE0AAA" w:rsidRPr="00DD2BC3" w:rsidRDefault="00BE0AAA" w:rsidP="00BE0AAA">
      <w:pPr>
        <w:widowControl w:val="0"/>
        <w:tabs>
          <w:tab w:val="left" w:pos="1418"/>
        </w:tabs>
        <w:autoSpaceDE w:val="0"/>
        <w:ind w:firstLine="709"/>
        <w:rPr>
          <w:sz w:val="22"/>
          <w:szCs w:val="22"/>
        </w:rPr>
      </w:pPr>
      <w:r w:rsidRPr="00DD2BC3">
        <w:rPr>
          <w:sz w:val="22"/>
          <w:szCs w:val="22"/>
        </w:rPr>
        <w:t>5.2.9. Обеспечить конфиденциальность информации, представленной Подрядчиком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5.2.10. Исполнять иные обязанности, предусмотренные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 Подрядчик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5.3.1. Требовать своевременного подписания Заказчиком </w:t>
      </w:r>
      <w:hyperlink w:anchor="Par1076" w:history="1">
        <w:r w:rsidRPr="00DD2BC3">
          <w:rPr>
            <w:sz w:val="22"/>
            <w:szCs w:val="22"/>
          </w:rPr>
          <w:t>а</w:t>
        </w:r>
      </w:hyperlink>
      <w:r w:rsidRPr="00DD2BC3">
        <w:rPr>
          <w:sz w:val="22"/>
          <w:szCs w:val="22"/>
        </w:rPr>
        <w:t>кта приемки выполненных работ по Договору на основании представленных Подрядчиком документов, указанных в </w:t>
      </w:r>
      <w:hyperlink w:anchor="Par718" w:history="1">
        <w:r w:rsidRPr="00DD2BC3">
          <w:rPr>
            <w:sz w:val="22"/>
            <w:szCs w:val="22"/>
          </w:rPr>
          <w:t>п. 4.</w:t>
        </w:r>
      </w:hyperlink>
      <w:r w:rsidRPr="00DD2BC3">
        <w:rPr>
          <w:sz w:val="22"/>
          <w:szCs w:val="22"/>
        </w:rPr>
        <w:t xml:space="preserve">2. Договора, и при условии истечения срока, указанного в </w:t>
      </w:r>
      <w:hyperlink w:anchor="Par718" w:history="1">
        <w:r w:rsidRPr="00DD2BC3">
          <w:rPr>
            <w:sz w:val="22"/>
            <w:szCs w:val="22"/>
          </w:rPr>
          <w:t>п. 4.3</w:t>
        </w:r>
      </w:hyperlink>
      <w:r w:rsidR="003A41E1">
        <w:rPr>
          <w:sz w:val="22"/>
          <w:szCs w:val="22"/>
        </w:rPr>
        <w:t xml:space="preserve"> </w:t>
      </w:r>
      <w:r w:rsidRPr="00DD2BC3">
        <w:rPr>
          <w:sz w:val="22"/>
          <w:szCs w:val="22"/>
        </w:rPr>
        <w:t>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5.3.2. Требовать своевременной оплаты выполненных Работ в соответствии с </w:t>
      </w:r>
      <w:hyperlink w:anchor="Par704" w:history="1">
        <w:r w:rsidRPr="00DD2BC3">
          <w:rPr>
            <w:sz w:val="22"/>
            <w:szCs w:val="22"/>
          </w:rPr>
          <w:t>условиями</w:t>
        </w:r>
      </w:hyperlink>
      <w:r w:rsidRPr="00DD2BC3">
        <w:rPr>
          <w:sz w:val="22"/>
          <w:szCs w:val="22"/>
        </w:rPr>
        <w:t xml:space="preserve">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5.3.4. Запрашивать у Заказчика разъяснения и уточнения относительно выполнения Работ в рамках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5.3.5. Получать от Заказчика содействие при выполнении Работ в соответствии с условиями Договора.</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5.3.6. Досрочно исполнить обязательства по Договору с согласия Заказчика.</w:t>
      </w:r>
    </w:p>
    <w:p w:rsidR="00BE0AAA" w:rsidRPr="00DD2BC3" w:rsidRDefault="00BE0AAA" w:rsidP="00BE0AAA">
      <w:pPr>
        <w:tabs>
          <w:tab w:val="left" w:pos="1418"/>
        </w:tabs>
        <w:ind w:firstLine="709"/>
        <w:rPr>
          <w:sz w:val="22"/>
          <w:szCs w:val="22"/>
        </w:rPr>
      </w:pPr>
      <w:r w:rsidRPr="00DD2BC3">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5.3.8.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5.4. Подрядчик обязан:</w:t>
      </w:r>
    </w:p>
    <w:p w:rsidR="00BE0AAA" w:rsidRPr="00DD2BC3" w:rsidRDefault="00BE0AAA" w:rsidP="00BE0AAA">
      <w:pPr>
        <w:widowControl w:val="0"/>
        <w:tabs>
          <w:tab w:val="left" w:pos="1418"/>
        </w:tabs>
        <w:autoSpaceDE w:val="0"/>
        <w:ind w:firstLine="709"/>
        <w:rPr>
          <w:strike/>
          <w:sz w:val="22"/>
          <w:szCs w:val="22"/>
        </w:rPr>
      </w:pPr>
      <w:r w:rsidRPr="00DD2BC3">
        <w:rPr>
          <w:sz w:val="22"/>
          <w:szCs w:val="22"/>
        </w:rPr>
        <w:t>5.4.1. </w:t>
      </w:r>
      <w:r w:rsidRPr="00DD2BC3">
        <w:rPr>
          <w:bCs/>
          <w:sz w:val="22"/>
          <w:szCs w:val="22"/>
        </w:rPr>
        <w:t>Разработать и утвердить у Заказчика Проект производства работ</w:t>
      </w:r>
      <w:r w:rsidRPr="00DD2BC3">
        <w:rPr>
          <w:sz w:val="22"/>
          <w:szCs w:val="22"/>
        </w:rPr>
        <w:t xml:space="preserve"> в течение 3 рабочих дней с даты заключения Договора</w:t>
      </w:r>
      <w:r w:rsidRPr="00DD2BC3">
        <w:rPr>
          <w:bCs/>
          <w:sz w:val="22"/>
          <w:szCs w:val="22"/>
        </w:rPr>
        <w:t>.</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rsidR="00BE0AAA" w:rsidRPr="00DD2BC3" w:rsidRDefault="00BE0AAA" w:rsidP="00BE0AAA">
      <w:pPr>
        <w:widowControl w:val="0"/>
        <w:tabs>
          <w:tab w:val="left" w:pos="1418"/>
          <w:tab w:val="left" w:pos="6495"/>
        </w:tabs>
        <w:ind w:firstLine="709"/>
        <w:rPr>
          <w:sz w:val="22"/>
          <w:szCs w:val="22"/>
        </w:rPr>
      </w:pPr>
      <w:r w:rsidRPr="00DD2BC3">
        <w:rPr>
          <w:sz w:val="22"/>
          <w:szCs w:val="22"/>
        </w:rPr>
        <w:t>5.4.3. Согласовать схемы организации движения и ограждений мест производства работ с ОГИБДД ОВД по г. Бердску</w:t>
      </w:r>
      <w:r w:rsidR="00E676C8">
        <w:rPr>
          <w:sz w:val="22"/>
          <w:szCs w:val="22"/>
        </w:rPr>
        <w:t xml:space="preserve"> (при необходимости)</w:t>
      </w:r>
      <w:r w:rsidRPr="00DD2BC3">
        <w:rPr>
          <w:sz w:val="22"/>
          <w:szCs w:val="22"/>
        </w:rPr>
        <w:t>.</w:t>
      </w:r>
    </w:p>
    <w:p w:rsidR="00BE0AAA" w:rsidRPr="00DD2BC3" w:rsidRDefault="00BE0AAA" w:rsidP="00BE0AAA">
      <w:pPr>
        <w:widowControl w:val="0"/>
        <w:tabs>
          <w:tab w:val="left" w:pos="6495"/>
        </w:tabs>
        <w:ind w:firstLine="709"/>
        <w:rPr>
          <w:sz w:val="22"/>
          <w:szCs w:val="22"/>
        </w:rPr>
      </w:pPr>
      <w:r w:rsidRPr="00DD2BC3">
        <w:rPr>
          <w:sz w:val="22"/>
          <w:szCs w:val="22"/>
        </w:rPr>
        <w:t>5.4.4. Обеспечить безопасность дорожного движения</w:t>
      </w:r>
      <w:r w:rsidR="00E676C8">
        <w:rPr>
          <w:sz w:val="22"/>
          <w:szCs w:val="22"/>
        </w:rPr>
        <w:t xml:space="preserve"> при выполнении ремонтных работ. </w:t>
      </w:r>
      <w:r w:rsidRPr="00DD2BC3">
        <w:rPr>
          <w:sz w:val="22"/>
          <w:szCs w:val="22"/>
        </w:rPr>
        <w:t xml:space="preserve">При </w:t>
      </w:r>
      <w:r w:rsidRPr="00DD2BC3">
        <w:rPr>
          <w:sz w:val="22"/>
          <w:szCs w:val="22"/>
        </w:rPr>
        <w:lastRenderedPageBreak/>
        <w:t>проведении работ Подрядчик должен осуществлять мероприятия, направленные на обеспечение безопасности и улучшение организации движения:</w:t>
      </w:r>
    </w:p>
    <w:p w:rsidR="00BE0AAA" w:rsidRPr="00DD2BC3" w:rsidRDefault="00BE0AAA" w:rsidP="00BE0AAA">
      <w:pPr>
        <w:widowControl w:val="0"/>
        <w:tabs>
          <w:tab w:val="left" w:pos="6495"/>
        </w:tabs>
        <w:ind w:firstLine="709"/>
        <w:rPr>
          <w:sz w:val="22"/>
          <w:szCs w:val="22"/>
        </w:rPr>
      </w:pPr>
      <w:r w:rsidRPr="00DD2BC3">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rsidR="00BE0AAA" w:rsidRPr="00DD2BC3" w:rsidRDefault="00BE0AAA" w:rsidP="00BE0AAA">
      <w:pPr>
        <w:widowControl w:val="0"/>
        <w:tabs>
          <w:tab w:val="left" w:pos="142"/>
        </w:tabs>
        <w:autoSpaceDE w:val="0"/>
        <w:autoSpaceDN w:val="0"/>
        <w:adjustRightInd w:val="0"/>
        <w:ind w:left="709"/>
        <w:rPr>
          <w:sz w:val="22"/>
          <w:szCs w:val="22"/>
        </w:rPr>
      </w:pPr>
      <w:r w:rsidRPr="00DD2BC3">
        <w:rPr>
          <w:sz w:val="22"/>
          <w:szCs w:val="22"/>
        </w:rPr>
        <w:t>- обеспечивать дорожную технику проблесковыми маячками оранжевого цвета;</w:t>
      </w:r>
    </w:p>
    <w:p w:rsidR="00BE0AAA" w:rsidRPr="00DD2BC3" w:rsidRDefault="00BE0AAA" w:rsidP="00BE0AAA">
      <w:pPr>
        <w:widowControl w:val="0"/>
        <w:tabs>
          <w:tab w:val="left" w:pos="6495"/>
        </w:tabs>
        <w:ind w:firstLine="709"/>
        <w:rPr>
          <w:sz w:val="22"/>
          <w:szCs w:val="22"/>
        </w:rPr>
      </w:pPr>
      <w:r w:rsidRPr="00DD2BC3">
        <w:rPr>
          <w:sz w:val="22"/>
          <w:szCs w:val="22"/>
        </w:rPr>
        <w:t>- обеспечивать дорожных рабочих специальной униформой со светоотражающими вставками.</w:t>
      </w:r>
    </w:p>
    <w:p w:rsidR="00BE0AAA" w:rsidRPr="00DD2BC3" w:rsidRDefault="00BE0AAA" w:rsidP="00BE0AAA">
      <w:pPr>
        <w:widowControl w:val="0"/>
        <w:tabs>
          <w:tab w:val="left" w:pos="6495"/>
        </w:tabs>
        <w:ind w:firstLine="709"/>
        <w:rPr>
          <w:sz w:val="22"/>
          <w:szCs w:val="22"/>
        </w:rPr>
      </w:pPr>
      <w:r w:rsidRPr="00DD2BC3">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rsidR="00BE0AAA" w:rsidRPr="00DD2BC3" w:rsidRDefault="00BE0AAA" w:rsidP="00BE0AAA">
      <w:pPr>
        <w:widowControl w:val="0"/>
        <w:tabs>
          <w:tab w:val="left" w:pos="6495"/>
        </w:tabs>
        <w:ind w:firstLine="709"/>
        <w:rPr>
          <w:sz w:val="22"/>
          <w:szCs w:val="22"/>
        </w:rPr>
      </w:pPr>
      <w:r w:rsidRPr="00DD2BC3">
        <w:rPr>
          <w:sz w:val="22"/>
          <w:szCs w:val="22"/>
        </w:rPr>
        <w:t>5.4.6. Поставить на объект строительные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rsidR="00BE0AAA" w:rsidRPr="00DD2BC3" w:rsidRDefault="00BE0AAA" w:rsidP="00BE0AAA">
      <w:pPr>
        <w:widowControl w:val="0"/>
        <w:tabs>
          <w:tab w:val="left" w:pos="6495"/>
        </w:tabs>
        <w:ind w:firstLine="709"/>
        <w:rPr>
          <w:sz w:val="22"/>
          <w:szCs w:val="22"/>
        </w:rPr>
      </w:pPr>
      <w:r w:rsidRPr="00DD2BC3">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rsidR="00BE0AAA" w:rsidRPr="00DD2BC3" w:rsidRDefault="00BE0AAA" w:rsidP="00BE0AAA">
      <w:pPr>
        <w:widowControl w:val="0"/>
        <w:tabs>
          <w:tab w:val="left" w:pos="6495"/>
        </w:tabs>
        <w:ind w:firstLine="709"/>
        <w:rPr>
          <w:sz w:val="22"/>
          <w:szCs w:val="22"/>
        </w:rPr>
      </w:pPr>
      <w:r w:rsidRPr="00DD2BC3">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rsidR="00BE0AAA" w:rsidRPr="00DD2BC3" w:rsidRDefault="00BE0AAA" w:rsidP="00BE0AAA">
      <w:pPr>
        <w:widowControl w:val="0"/>
        <w:ind w:firstLine="709"/>
        <w:rPr>
          <w:bCs/>
          <w:sz w:val="22"/>
          <w:szCs w:val="22"/>
        </w:rPr>
      </w:pPr>
      <w:r w:rsidRPr="00DD2BC3">
        <w:rPr>
          <w:sz w:val="22"/>
          <w:szCs w:val="22"/>
        </w:rPr>
        <w:t>5.4.9. Вести с момента начала работ на объекте и до их завершения оформленные и заверенные в установленном порядке журнал производства работ, входного, операционного и лабораторного контроля</w:t>
      </w:r>
      <w:r w:rsidR="00485957">
        <w:rPr>
          <w:sz w:val="22"/>
          <w:szCs w:val="22"/>
        </w:rPr>
        <w:t xml:space="preserve"> (при выполнении соответствующих работ)</w:t>
      </w:r>
      <w:r w:rsidRPr="00DD2BC3">
        <w:rPr>
          <w:sz w:val="22"/>
          <w:szCs w:val="22"/>
        </w:rPr>
        <w:t xml:space="preserve">  (в соответствии с положениями  СНиП12-01-2004).</w:t>
      </w:r>
    </w:p>
    <w:p w:rsidR="00BE0AAA" w:rsidRPr="00DD2BC3" w:rsidRDefault="00BE0AAA" w:rsidP="00BE0AAA">
      <w:pPr>
        <w:widowControl w:val="0"/>
        <w:tabs>
          <w:tab w:val="left" w:pos="6495"/>
        </w:tabs>
        <w:ind w:firstLine="709"/>
        <w:rPr>
          <w:sz w:val="22"/>
          <w:szCs w:val="22"/>
        </w:rPr>
      </w:pPr>
      <w:r w:rsidRPr="00DD2BC3">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rsidR="00BE0AAA" w:rsidRPr="00DD2BC3" w:rsidRDefault="00BE0AAA" w:rsidP="00BE0AAA">
      <w:pPr>
        <w:widowControl w:val="0"/>
        <w:tabs>
          <w:tab w:val="left" w:pos="6495"/>
        </w:tabs>
        <w:ind w:firstLine="709"/>
        <w:rPr>
          <w:sz w:val="22"/>
          <w:szCs w:val="22"/>
        </w:rPr>
      </w:pPr>
      <w:r w:rsidRPr="00DD2BC3">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rsidR="00BE0AAA" w:rsidRPr="00DD2BC3" w:rsidRDefault="00BE0AAA" w:rsidP="00BE0AAA">
      <w:pPr>
        <w:widowControl w:val="0"/>
        <w:tabs>
          <w:tab w:val="left" w:pos="6495"/>
        </w:tabs>
        <w:ind w:firstLine="709"/>
        <w:rPr>
          <w:sz w:val="22"/>
          <w:szCs w:val="22"/>
        </w:rPr>
      </w:pPr>
      <w:r w:rsidRPr="00DD2BC3">
        <w:rPr>
          <w:sz w:val="22"/>
          <w:szCs w:val="22"/>
        </w:rPr>
        <w:t>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ит.д., восстановить их за свой счет.</w:t>
      </w:r>
    </w:p>
    <w:p w:rsidR="00BE0AAA" w:rsidRPr="00DD2BC3" w:rsidRDefault="00BE0AAA" w:rsidP="00BE0AAA">
      <w:pPr>
        <w:widowControl w:val="0"/>
        <w:tabs>
          <w:tab w:val="left" w:pos="6495"/>
        </w:tabs>
        <w:ind w:firstLine="709"/>
        <w:rPr>
          <w:sz w:val="22"/>
          <w:szCs w:val="22"/>
        </w:rPr>
      </w:pPr>
      <w:r w:rsidRPr="00DD2BC3">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BE0AAA" w:rsidRPr="00DD2BC3" w:rsidRDefault="00BE0AAA" w:rsidP="00BE0AAA">
      <w:pPr>
        <w:widowControl w:val="0"/>
        <w:ind w:firstLine="708"/>
        <w:rPr>
          <w:sz w:val="22"/>
          <w:szCs w:val="22"/>
        </w:rPr>
      </w:pPr>
      <w:r w:rsidRPr="00DD2BC3">
        <w:rPr>
          <w:sz w:val="22"/>
          <w:szCs w:val="22"/>
        </w:rPr>
        <w:t xml:space="preserve">5.4.17. Сдать Заказчику объемы выполненных работ с составлением акта выполненных работ формы КС-2, КС-3, оформлением протоколов произведенных измерений, испытаний, актов на скрытые работы, полного комплекта исполнительной документации. </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5.4.18. Обеспечить устранение недостатков, выявленных Заказчиком в течение гарантийного срока, за свой счет. </w:t>
      </w:r>
    </w:p>
    <w:p w:rsidR="00BE0AAA" w:rsidRPr="00DD2BC3" w:rsidRDefault="00BE0AAA" w:rsidP="00BE0AAA">
      <w:pPr>
        <w:widowControl w:val="0"/>
        <w:tabs>
          <w:tab w:val="left" w:pos="1418"/>
        </w:tabs>
        <w:autoSpaceDE w:val="0"/>
        <w:ind w:firstLine="709"/>
        <w:rPr>
          <w:sz w:val="22"/>
          <w:szCs w:val="22"/>
        </w:rPr>
      </w:pPr>
      <w:r w:rsidRPr="00DD2BC3">
        <w:rPr>
          <w:sz w:val="22"/>
          <w:szCs w:val="22"/>
        </w:rPr>
        <w:t>5.4.19. Устранить все недостатки, обнаруженные при приемк</w:t>
      </w:r>
      <w:r w:rsidR="0050306B">
        <w:rPr>
          <w:sz w:val="22"/>
          <w:szCs w:val="22"/>
        </w:rPr>
        <w:t>е</w:t>
      </w:r>
      <w:r w:rsidRPr="00DD2BC3">
        <w:rPr>
          <w:sz w:val="22"/>
          <w:szCs w:val="22"/>
        </w:rPr>
        <w:t xml:space="preserve"> Заказчиком Работ, своими силами </w:t>
      </w:r>
      <w:r w:rsidRPr="00DD2BC3">
        <w:rPr>
          <w:sz w:val="22"/>
          <w:szCs w:val="22"/>
        </w:rPr>
        <w:lastRenderedPageBreak/>
        <w:t>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 xml:space="preserve">5.4.20. Предоставить </w:t>
      </w:r>
      <w:r w:rsidR="00E676C8">
        <w:rPr>
          <w:sz w:val="22"/>
          <w:szCs w:val="22"/>
        </w:rPr>
        <w:t xml:space="preserve">обеспечение исполнения Договора. </w:t>
      </w:r>
      <w:r w:rsidR="00E676C8" w:rsidRPr="00E676C8">
        <w:rPr>
          <w:sz w:val="22"/>
          <w:szCs w:val="22"/>
        </w:rPr>
        <w:t xml:space="preserve">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Контракту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w:t>
      </w:r>
      <w:r w:rsidR="00E676C8">
        <w:rPr>
          <w:sz w:val="22"/>
          <w:szCs w:val="22"/>
        </w:rPr>
        <w:t>Договора</w:t>
      </w:r>
      <w:r w:rsidR="00E676C8" w:rsidRPr="00E676C8">
        <w:rPr>
          <w:sz w:val="22"/>
          <w:szCs w:val="22"/>
        </w:rPr>
        <w:t>. Указанные документы представляются Подрядчиком по требованию Заказчика в течение 3 (трех) рабочих дней со дня получения соответствующего требования.</w:t>
      </w:r>
    </w:p>
    <w:p w:rsidR="00BE0AAA" w:rsidRPr="00DD2BC3" w:rsidRDefault="00BE0AAA" w:rsidP="00BE0AAA">
      <w:pPr>
        <w:widowControl w:val="0"/>
        <w:tabs>
          <w:tab w:val="left" w:pos="6495"/>
        </w:tabs>
        <w:ind w:firstLine="709"/>
        <w:rPr>
          <w:sz w:val="22"/>
          <w:szCs w:val="22"/>
        </w:rPr>
      </w:pPr>
      <w:r w:rsidRPr="00DD2BC3">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rsidR="00BE0AAA" w:rsidRPr="00DD2BC3" w:rsidRDefault="00BE0AAA" w:rsidP="00BE0AAA">
      <w:pPr>
        <w:widowControl w:val="0"/>
        <w:tabs>
          <w:tab w:val="left" w:pos="6495"/>
        </w:tabs>
        <w:ind w:firstLine="709"/>
        <w:rPr>
          <w:sz w:val="22"/>
          <w:szCs w:val="22"/>
        </w:rPr>
      </w:pPr>
      <w:r w:rsidRPr="00DD2BC3">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BE0AAA" w:rsidRPr="00DD2BC3" w:rsidRDefault="00BE0AAA" w:rsidP="00BE0AAA">
      <w:pPr>
        <w:widowControl w:val="0"/>
        <w:tabs>
          <w:tab w:val="left" w:pos="1418"/>
        </w:tabs>
        <w:autoSpaceDE w:val="0"/>
        <w:ind w:firstLine="709"/>
        <w:rPr>
          <w:sz w:val="22"/>
          <w:szCs w:val="22"/>
        </w:rPr>
      </w:pPr>
      <w:r w:rsidRPr="00DD2BC3">
        <w:rPr>
          <w:sz w:val="22"/>
          <w:szCs w:val="22"/>
        </w:rPr>
        <w:t>5.4.23. Немедленно известить Заказчика и до получения от него указаний приостановить Работы при обнаружении:</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возможных неблагоприятных для Заказчика последствий выполнения его указаний о способе  исполнения работ;</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BE0AAA" w:rsidRPr="00DD2BC3" w:rsidRDefault="00BE0AAA" w:rsidP="00BE0AAA">
      <w:pPr>
        <w:widowControl w:val="0"/>
        <w:tabs>
          <w:tab w:val="left" w:pos="1418"/>
        </w:tabs>
        <w:autoSpaceDE w:val="0"/>
        <w:ind w:firstLine="709"/>
        <w:rPr>
          <w:sz w:val="22"/>
          <w:szCs w:val="22"/>
        </w:rPr>
      </w:pPr>
      <w:r w:rsidRPr="00DD2BC3">
        <w:rPr>
          <w:sz w:val="22"/>
          <w:szCs w:val="22"/>
        </w:rPr>
        <w:t>5.4.25. Обеспечить конфиденциальность информации, представленной Заказчиком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5.4.26. Исполнять иные обязанности, предусмотренные законодательством Российской Федерации и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5.5. Подрядчик гарантирует, что на момент заключения Договора:</w:t>
      </w:r>
    </w:p>
    <w:p w:rsidR="00BE0AAA" w:rsidRPr="00DD2BC3" w:rsidRDefault="00BE0AAA" w:rsidP="00BE0AAA">
      <w:pPr>
        <w:tabs>
          <w:tab w:val="left" w:pos="1418"/>
        </w:tabs>
        <w:autoSpaceDE w:val="0"/>
        <w:ind w:firstLine="709"/>
        <w:rPr>
          <w:sz w:val="22"/>
          <w:szCs w:val="22"/>
        </w:rPr>
      </w:pPr>
      <w:r w:rsidRPr="00DD2BC3">
        <w:rPr>
          <w:sz w:val="22"/>
          <w:szCs w:val="22"/>
        </w:rPr>
        <w:t>5.5.1. 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 балансовой стоимости активов по данным бухгалтерской (бюджетной) отчетности за последний отчетный период.</w:t>
      </w:r>
    </w:p>
    <w:p w:rsidR="00BE0AAA" w:rsidRPr="00DD2BC3" w:rsidRDefault="00BE0AAA" w:rsidP="00BE0AAA">
      <w:pPr>
        <w:widowControl w:val="0"/>
        <w:tabs>
          <w:tab w:val="left" w:pos="1418"/>
        </w:tabs>
        <w:autoSpaceDE w:val="0"/>
        <w:ind w:firstLine="709"/>
        <w:rPr>
          <w:sz w:val="22"/>
          <w:szCs w:val="22"/>
        </w:rPr>
      </w:pPr>
      <w:r w:rsidRPr="00DD2BC3">
        <w:rPr>
          <w:sz w:val="22"/>
          <w:szCs w:val="22"/>
        </w:rPr>
        <w:t>5.5.2. Не обременен обязательствами имущественного характера, способными помешать исполнению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rsidR="00BE0AAA" w:rsidRPr="00DD2BC3" w:rsidRDefault="00BE0AAA" w:rsidP="00BE0AAA">
      <w:pPr>
        <w:tabs>
          <w:tab w:val="left" w:pos="1418"/>
        </w:tabs>
        <w:autoSpaceDE w:val="0"/>
        <w:ind w:firstLine="709"/>
        <w:rPr>
          <w:sz w:val="22"/>
          <w:szCs w:val="22"/>
        </w:rPr>
      </w:pPr>
      <w:r w:rsidRPr="00DD2BC3">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6. Гарантии</w:t>
      </w:r>
    </w:p>
    <w:p w:rsidR="00BE0AAA" w:rsidRPr="00DD2BC3" w:rsidRDefault="00BE0AAA" w:rsidP="00BE0AAA">
      <w:pPr>
        <w:widowControl w:val="0"/>
        <w:tabs>
          <w:tab w:val="left" w:pos="1418"/>
        </w:tabs>
        <w:autoSpaceDE w:val="0"/>
        <w:jc w:val="center"/>
        <w:rPr>
          <w:sz w:val="22"/>
          <w:szCs w:val="22"/>
        </w:rPr>
      </w:pP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6.1. Подрядчик гарантирует, что выполняемые Работы соответствуют требованиям, установленным в Контракте,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w:t>
      </w:r>
    </w:p>
    <w:p w:rsidR="00CE3814"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6.2. Гарантийный срок</w:t>
      </w:r>
      <w:r w:rsidR="00CE3814" w:rsidRPr="00CE3814">
        <w:rPr>
          <w:rFonts w:ascii="Times New Roman" w:hAnsi="Times New Roman" w:cs="Times New Roman"/>
          <w:sz w:val="22"/>
          <w:szCs w:val="22"/>
        </w:rPr>
        <w:t xml:space="preserve"> </w:t>
      </w:r>
      <w:r w:rsidR="00CE3814">
        <w:rPr>
          <w:rFonts w:ascii="Times New Roman" w:hAnsi="Times New Roman" w:cs="Times New Roman"/>
          <w:sz w:val="22"/>
          <w:szCs w:val="22"/>
        </w:rPr>
        <w:t xml:space="preserve">наступает </w:t>
      </w:r>
      <w:r w:rsidR="00CE3814" w:rsidRPr="00485957">
        <w:rPr>
          <w:rFonts w:ascii="Times New Roman" w:hAnsi="Times New Roman" w:cs="Times New Roman"/>
          <w:sz w:val="22"/>
          <w:szCs w:val="22"/>
        </w:rPr>
        <w:t>с даты подписания Сторонами акта приемки выполненных Раб</w:t>
      </w:r>
      <w:r w:rsidR="00CE3814">
        <w:rPr>
          <w:rFonts w:ascii="Times New Roman" w:hAnsi="Times New Roman" w:cs="Times New Roman"/>
          <w:sz w:val="22"/>
          <w:szCs w:val="22"/>
        </w:rPr>
        <w:t>от (приложение № 2 к Контракту) и составляет:</w:t>
      </w:r>
      <w:r w:rsidRPr="00485957">
        <w:rPr>
          <w:rFonts w:ascii="Times New Roman" w:hAnsi="Times New Roman" w:cs="Times New Roman"/>
          <w:sz w:val="22"/>
          <w:szCs w:val="22"/>
        </w:rPr>
        <w:t xml:space="preserve"> </w:t>
      </w:r>
    </w:p>
    <w:p w:rsid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 xml:space="preserve">на выполненные по Контракту Работы </w:t>
      </w:r>
      <w:r w:rsidR="00CE3814">
        <w:rPr>
          <w:rFonts w:ascii="Times New Roman" w:hAnsi="Times New Roman" w:cs="Times New Roman"/>
          <w:sz w:val="22"/>
          <w:szCs w:val="22"/>
        </w:rPr>
        <w:t>_________________;</w:t>
      </w:r>
    </w:p>
    <w:p w:rsidR="00CE3814" w:rsidRPr="00485957" w:rsidRDefault="00CE3814" w:rsidP="00485957">
      <w:pPr>
        <w:pStyle w:val="ConsPlusNormal"/>
        <w:ind w:firstLine="540"/>
        <w:jc w:val="both"/>
        <w:rPr>
          <w:rFonts w:ascii="Times New Roman" w:hAnsi="Times New Roman" w:cs="Times New Roman"/>
          <w:sz w:val="22"/>
          <w:szCs w:val="22"/>
        </w:rPr>
      </w:pPr>
      <w:r w:rsidRPr="00CE3814">
        <w:rPr>
          <w:rFonts w:ascii="Times New Roman" w:hAnsi="Times New Roman" w:cs="Times New Roman"/>
          <w:sz w:val="22"/>
          <w:szCs w:val="22"/>
        </w:rPr>
        <w:t>на благоустройство дворовой территории (малые формы)</w:t>
      </w:r>
      <w:r>
        <w:rPr>
          <w:sz w:val="22"/>
          <w:szCs w:val="22"/>
        </w:rPr>
        <w:t xml:space="preserve"> </w:t>
      </w:r>
      <w:r>
        <w:rPr>
          <w:rFonts w:ascii="Times New Roman" w:hAnsi="Times New Roman" w:cs="Times New Roman"/>
          <w:sz w:val="22"/>
          <w:szCs w:val="22"/>
        </w:rPr>
        <w:t>_________________.</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lastRenderedPageBreak/>
        <w:t>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BE0AAA" w:rsidRPr="00DD2BC3" w:rsidRDefault="00BE0AAA" w:rsidP="00BE0AAA">
      <w:pPr>
        <w:widowControl w:val="0"/>
        <w:tabs>
          <w:tab w:val="left" w:pos="1418"/>
        </w:tabs>
        <w:autoSpaceDE w:val="0"/>
        <w:jc w:val="center"/>
        <w:rPr>
          <w:sz w:val="22"/>
          <w:szCs w:val="22"/>
        </w:rPr>
      </w:pPr>
    </w:p>
    <w:p w:rsidR="003436C7" w:rsidRPr="00DD2BC3" w:rsidRDefault="003436C7" w:rsidP="003436C7">
      <w:pPr>
        <w:widowControl w:val="0"/>
        <w:tabs>
          <w:tab w:val="left" w:pos="1418"/>
        </w:tabs>
        <w:autoSpaceDE w:val="0"/>
        <w:jc w:val="center"/>
        <w:rPr>
          <w:b/>
          <w:sz w:val="22"/>
          <w:szCs w:val="22"/>
        </w:rPr>
      </w:pPr>
      <w:r w:rsidRPr="00DD2BC3">
        <w:rPr>
          <w:b/>
          <w:sz w:val="22"/>
          <w:szCs w:val="22"/>
        </w:rPr>
        <w:t>7. Ответственность Сторон</w:t>
      </w:r>
    </w:p>
    <w:p w:rsidR="003436C7" w:rsidRPr="00DD2BC3" w:rsidRDefault="003436C7" w:rsidP="003436C7">
      <w:pPr>
        <w:widowControl w:val="0"/>
        <w:tabs>
          <w:tab w:val="left" w:pos="1418"/>
        </w:tabs>
        <w:autoSpaceDE w:val="0"/>
        <w:jc w:val="center"/>
        <w:rPr>
          <w:b/>
          <w:sz w:val="22"/>
          <w:szCs w:val="22"/>
        </w:rPr>
      </w:pPr>
    </w:p>
    <w:p w:rsidR="003436C7" w:rsidRPr="00DD2BC3" w:rsidRDefault="003436C7" w:rsidP="003436C7">
      <w:pPr>
        <w:widowControl w:val="0"/>
        <w:autoSpaceDE w:val="0"/>
        <w:ind w:firstLine="709"/>
        <w:rPr>
          <w:sz w:val="22"/>
          <w:szCs w:val="22"/>
        </w:rPr>
      </w:pPr>
      <w:r w:rsidRPr="00DD2BC3">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3436C7" w:rsidRPr="00DD2BC3" w:rsidRDefault="003436C7" w:rsidP="003436C7">
      <w:pPr>
        <w:ind w:firstLine="709"/>
        <w:rPr>
          <w:sz w:val="22"/>
          <w:szCs w:val="22"/>
        </w:rPr>
      </w:pPr>
      <w:r w:rsidRPr="00DD2BC3">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3436C7" w:rsidRPr="00DD2BC3" w:rsidRDefault="003436C7" w:rsidP="003436C7">
      <w:pPr>
        <w:ind w:firstLine="709"/>
        <w:rPr>
          <w:sz w:val="22"/>
          <w:szCs w:val="22"/>
        </w:rPr>
      </w:pPr>
      <w:r w:rsidRPr="00DD2BC3">
        <w:rPr>
          <w:sz w:val="22"/>
          <w:szCs w:val="22"/>
        </w:rPr>
        <w:t xml:space="preserve">Пеня в размере 1/300 (одной трехсотой) действующей на дату уплаты пеней </w:t>
      </w:r>
      <w:r w:rsidR="00E676C8">
        <w:rPr>
          <w:sz w:val="22"/>
          <w:szCs w:val="22"/>
        </w:rPr>
        <w:t>ключевой ставки</w:t>
      </w:r>
      <w:r w:rsidRPr="00DD2BC3">
        <w:rPr>
          <w:sz w:val="22"/>
          <w:szCs w:val="22"/>
        </w:rPr>
        <w:t xml:space="preserve">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rsidR="003436C7" w:rsidRPr="00DD2BC3" w:rsidRDefault="003436C7" w:rsidP="003436C7">
      <w:pPr>
        <w:autoSpaceDE w:val="0"/>
        <w:autoSpaceDN w:val="0"/>
        <w:adjustRightInd w:val="0"/>
        <w:ind w:firstLine="709"/>
        <w:rPr>
          <w:sz w:val="22"/>
          <w:szCs w:val="22"/>
        </w:rPr>
      </w:pPr>
      <w:r w:rsidRPr="00DD2BC3">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ind w:firstLine="709"/>
        <w:rPr>
          <w:sz w:val="22"/>
          <w:szCs w:val="22"/>
        </w:rPr>
      </w:pPr>
      <w:r w:rsidRPr="00DD2BC3">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3436C7" w:rsidRPr="00DD2BC3" w:rsidRDefault="003436C7" w:rsidP="003436C7">
      <w:pPr>
        <w:autoSpaceDE w:val="0"/>
        <w:autoSpaceDN w:val="0"/>
        <w:adjustRightInd w:val="0"/>
        <w:ind w:firstLine="709"/>
        <w:rPr>
          <w:sz w:val="22"/>
          <w:szCs w:val="22"/>
        </w:rPr>
      </w:pPr>
      <w:r w:rsidRPr="00DD2BC3">
        <w:rPr>
          <w:sz w:val="22"/>
          <w:szCs w:val="22"/>
        </w:rPr>
        <w:t xml:space="preserve">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w:t>
      </w:r>
      <w:r w:rsidR="00E676C8">
        <w:rPr>
          <w:sz w:val="22"/>
          <w:szCs w:val="22"/>
        </w:rPr>
        <w:t>ключевой ставки</w:t>
      </w:r>
      <w:r w:rsidRPr="00DD2BC3">
        <w:rPr>
          <w:sz w:val="22"/>
          <w:szCs w:val="22"/>
        </w:rPr>
        <w:t xml:space="preserve">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3436C7" w:rsidRPr="00DD2BC3" w:rsidRDefault="003436C7" w:rsidP="003436C7">
      <w:pPr>
        <w:ind w:firstLine="709"/>
        <w:rPr>
          <w:sz w:val="22"/>
          <w:szCs w:val="22"/>
        </w:rPr>
      </w:pPr>
      <w:r w:rsidRPr="00DD2BC3">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rsidR="003436C7" w:rsidRPr="00DD2BC3" w:rsidRDefault="003436C7" w:rsidP="003436C7">
      <w:pPr>
        <w:autoSpaceDE w:val="0"/>
        <w:autoSpaceDN w:val="0"/>
        <w:adjustRightInd w:val="0"/>
        <w:ind w:firstLine="709"/>
        <w:rPr>
          <w:sz w:val="22"/>
          <w:szCs w:val="22"/>
        </w:rPr>
      </w:pPr>
      <w:r w:rsidRPr="00DD2BC3">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ind w:firstLine="547"/>
        <w:rPr>
          <w:sz w:val="22"/>
          <w:szCs w:val="22"/>
        </w:rPr>
      </w:pPr>
      <w:r w:rsidRPr="00DD2BC3">
        <w:rPr>
          <w:sz w:val="22"/>
          <w:szCs w:val="22"/>
        </w:rPr>
        <w:t>а) 10 процентов цены Договора (этапа) в случае, если цена Договора (этапа) не превышает 3 млн. рублей;</w:t>
      </w:r>
    </w:p>
    <w:p w:rsidR="003436C7" w:rsidRPr="00DD2BC3" w:rsidRDefault="003436C7" w:rsidP="003436C7">
      <w:pPr>
        <w:ind w:firstLine="547"/>
        <w:rPr>
          <w:sz w:val="22"/>
          <w:szCs w:val="22"/>
        </w:rPr>
      </w:pPr>
      <w:r w:rsidRPr="00DD2BC3">
        <w:rPr>
          <w:sz w:val="22"/>
          <w:szCs w:val="22"/>
        </w:rPr>
        <w:t>б) 5 процентов цены Договора (этапа) в случае, если цена Договора (этапа)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 xml:space="preserve">7.6. За каждый факт неисполнения или ненадлежащего исполнения Подрядчиком обязательства, предусмотренного Договором, </w:t>
      </w:r>
      <w:r w:rsidRPr="00DD2BC3">
        <w:rPr>
          <w:i/>
          <w:sz w:val="22"/>
          <w:szCs w:val="22"/>
        </w:rPr>
        <w:t>которое не имеет стоимостного выражения</w:t>
      </w:r>
      <w:r w:rsidRPr="00DD2BC3">
        <w:rPr>
          <w:sz w:val="22"/>
          <w:szCs w:val="22"/>
        </w:rPr>
        <w:t>, размер штрафа устанавливается (при наличии в Договоре таких обязательств)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 процентов начальной (максимальной) цены Договора в случае, если начальная (максимальная)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lang w:eastAsia="en-US"/>
        </w:rPr>
        <w:lastRenderedPageBreak/>
        <w:t>б) 5 процентов начальной (максимальной) цены Договора в случае, если начальная (максимальная)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3436C7" w:rsidRPr="00DD2BC3" w:rsidRDefault="003436C7" w:rsidP="003436C7">
      <w:pPr>
        <w:autoSpaceDE w:val="0"/>
        <w:autoSpaceDN w:val="0"/>
        <w:adjustRightInd w:val="0"/>
        <w:ind w:firstLine="709"/>
        <w:rPr>
          <w:sz w:val="22"/>
          <w:szCs w:val="22"/>
        </w:rPr>
      </w:pPr>
      <w:r w:rsidRPr="00DD2BC3">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3436C7" w:rsidRPr="00DD2BC3" w:rsidRDefault="003436C7" w:rsidP="003436C7">
      <w:pPr>
        <w:widowControl w:val="0"/>
        <w:autoSpaceDE w:val="0"/>
        <w:ind w:firstLine="709"/>
        <w:rPr>
          <w:sz w:val="22"/>
          <w:szCs w:val="22"/>
        </w:rPr>
      </w:pPr>
      <w:r w:rsidRPr="00DD2BC3">
        <w:rPr>
          <w:sz w:val="22"/>
          <w:szCs w:val="22"/>
        </w:rPr>
        <w:t>7.9. 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 настоящего Договора.</w:t>
      </w:r>
    </w:p>
    <w:p w:rsidR="003436C7" w:rsidRPr="00DD2BC3" w:rsidRDefault="003436C7" w:rsidP="003436C7">
      <w:pPr>
        <w:widowControl w:val="0"/>
        <w:autoSpaceDE w:val="0"/>
        <w:ind w:firstLine="709"/>
        <w:rPr>
          <w:sz w:val="22"/>
          <w:szCs w:val="22"/>
        </w:rPr>
      </w:pPr>
      <w:r w:rsidRPr="00DD2BC3">
        <w:rPr>
          <w:sz w:val="22"/>
          <w:szCs w:val="22"/>
        </w:rPr>
        <w:t>7.10. Уплата Стороной неустойки (штрафа, пени) не освобождает ее от исполнения обязательств по Договору.</w:t>
      </w:r>
    </w:p>
    <w:p w:rsidR="003436C7" w:rsidRPr="00DD2BC3" w:rsidRDefault="003436C7" w:rsidP="003436C7">
      <w:pPr>
        <w:autoSpaceDE w:val="0"/>
        <w:ind w:firstLine="709"/>
        <w:rPr>
          <w:sz w:val="22"/>
          <w:szCs w:val="22"/>
        </w:rPr>
      </w:pPr>
      <w:r w:rsidRPr="00DD2BC3">
        <w:rPr>
          <w:sz w:val="22"/>
          <w:szCs w:val="22"/>
        </w:rPr>
        <w:t>7.11.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8. Обеспечение исполнения Договора</w:t>
      </w:r>
    </w:p>
    <w:p w:rsidR="00BE0AAA" w:rsidRDefault="00BE0AAA" w:rsidP="00BE0AAA">
      <w:pPr>
        <w:widowControl w:val="0"/>
        <w:tabs>
          <w:tab w:val="left" w:pos="1418"/>
        </w:tabs>
        <w:autoSpaceDE w:val="0"/>
        <w:jc w:val="center"/>
        <w:rPr>
          <w:sz w:val="22"/>
          <w:szCs w:val="22"/>
        </w:rPr>
      </w:pPr>
    </w:p>
    <w:p w:rsidR="002B6EE0" w:rsidRPr="00DD2BC3" w:rsidRDefault="002B6EE0" w:rsidP="002B6EE0">
      <w:pPr>
        <w:tabs>
          <w:tab w:val="left" w:pos="1418"/>
        </w:tabs>
        <w:ind w:firstLine="709"/>
        <w:rPr>
          <w:sz w:val="22"/>
          <w:szCs w:val="22"/>
        </w:rPr>
      </w:pPr>
      <w:r w:rsidRPr="00DD2BC3">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2B6EE0" w:rsidRPr="00DD2BC3" w:rsidRDefault="002B6EE0" w:rsidP="002B6EE0">
      <w:pPr>
        <w:tabs>
          <w:tab w:val="left" w:pos="1418"/>
        </w:tabs>
        <w:ind w:firstLine="709"/>
        <w:rPr>
          <w:sz w:val="22"/>
          <w:szCs w:val="22"/>
        </w:rPr>
      </w:pPr>
      <w:r w:rsidRPr="00DD2BC3">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rsidR="002B6EE0" w:rsidRPr="00DD2BC3" w:rsidRDefault="002B6EE0" w:rsidP="002B6EE0">
      <w:pPr>
        <w:widowControl w:val="0"/>
        <w:tabs>
          <w:tab w:val="left" w:pos="1418"/>
        </w:tabs>
        <w:ind w:firstLine="709"/>
        <w:rPr>
          <w:sz w:val="22"/>
          <w:szCs w:val="22"/>
        </w:rPr>
      </w:pPr>
      <w:r w:rsidRPr="00DD2BC3">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rsidR="002B6EE0" w:rsidRPr="00DD2BC3" w:rsidRDefault="002B6EE0" w:rsidP="002B6EE0">
      <w:pPr>
        <w:widowControl w:val="0"/>
        <w:autoSpaceDE w:val="0"/>
        <w:ind w:firstLine="709"/>
        <w:rPr>
          <w:sz w:val="22"/>
          <w:szCs w:val="22"/>
        </w:rPr>
      </w:pPr>
      <w:r w:rsidRPr="00DD2BC3">
        <w:rPr>
          <w:sz w:val="22"/>
          <w:szCs w:val="22"/>
        </w:rPr>
        <w:t xml:space="preserve">8.2. Размер обеспечения исполнения Договора составляет 10% (десять процентов) от начальной максимальной цены Договора, что составляет </w:t>
      </w:r>
      <w:r w:rsidR="00CA4BC4" w:rsidRPr="00413C0E">
        <w:rPr>
          <w:rFonts w:eastAsia="Calibri"/>
          <w:b/>
          <w:bCs/>
          <w:color w:val="000000"/>
          <w:sz w:val="22"/>
          <w:szCs w:val="22"/>
        </w:rPr>
        <w:t>193</w:t>
      </w:r>
      <w:r w:rsidR="00CA4BC4">
        <w:rPr>
          <w:rFonts w:eastAsia="Calibri"/>
          <w:b/>
          <w:bCs/>
          <w:color w:val="000000"/>
          <w:sz w:val="22"/>
          <w:szCs w:val="22"/>
        </w:rPr>
        <w:t xml:space="preserve"> </w:t>
      </w:r>
      <w:r w:rsidR="00CA4BC4" w:rsidRPr="00413C0E">
        <w:rPr>
          <w:rFonts w:eastAsia="Calibri"/>
          <w:b/>
          <w:bCs/>
          <w:color w:val="000000"/>
          <w:sz w:val="22"/>
          <w:szCs w:val="22"/>
        </w:rPr>
        <w:t>963</w:t>
      </w:r>
      <w:r w:rsidR="00CA4BC4">
        <w:rPr>
          <w:rFonts w:eastAsia="Calibri"/>
          <w:b/>
          <w:bCs/>
          <w:color w:val="000000"/>
          <w:sz w:val="22"/>
          <w:szCs w:val="22"/>
        </w:rPr>
        <w:t>,</w:t>
      </w:r>
      <w:r w:rsidR="00CA4BC4" w:rsidRPr="00413C0E">
        <w:rPr>
          <w:rFonts w:eastAsia="Calibri"/>
          <w:b/>
          <w:bCs/>
          <w:color w:val="000000"/>
          <w:sz w:val="22"/>
          <w:szCs w:val="22"/>
        </w:rPr>
        <w:t>32</w:t>
      </w:r>
      <w:r w:rsidR="00CA4BC4">
        <w:rPr>
          <w:sz w:val="22"/>
          <w:szCs w:val="22"/>
        </w:rPr>
        <w:t xml:space="preserve"> </w:t>
      </w:r>
      <w:r w:rsidR="00CA4BC4" w:rsidRPr="00413C0E">
        <w:rPr>
          <w:b/>
          <w:sz w:val="22"/>
          <w:szCs w:val="22"/>
        </w:rPr>
        <w:t>рубл</w:t>
      </w:r>
      <w:r w:rsidR="004D22E2">
        <w:rPr>
          <w:b/>
          <w:sz w:val="22"/>
          <w:szCs w:val="22"/>
        </w:rPr>
        <w:t>ей</w:t>
      </w:r>
      <w:r w:rsidR="006E34FC" w:rsidRPr="00FB5B7B">
        <w:rPr>
          <w:sz w:val="22"/>
          <w:szCs w:val="22"/>
        </w:rPr>
        <w:t>.</w:t>
      </w:r>
    </w:p>
    <w:p w:rsidR="002B6EE0" w:rsidRPr="00DD2BC3" w:rsidRDefault="002B6EE0" w:rsidP="002B6EE0">
      <w:pPr>
        <w:tabs>
          <w:tab w:val="left" w:pos="1418"/>
        </w:tabs>
        <w:autoSpaceDE w:val="0"/>
        <w:ind w:firstLine="709"/>
        <w:rPr>
          <w:sz w:val="22"/>
          <w:szCs w:val="22"/>
        </w:rPr>
      </w:pPr>
      <w:r w:rsidRPr="00DD2BC3">
        <w:rPr>
          <w:sz w:val="22"/>
          <w:szCs w:val="22"/>
        </w:rPr>
        <w:t xml:space="preserve">8.3. Срок действия банковской гарантии по </w:t>
      </w:r>
      <w:r w:rsidRPr="00A42DC3">
        <w:rPr>
          <w:sz w:val="22"/>
          <w:szCs w:val="22"/>
        </w:rPr>
        <w:t>01.02.202</w:t>
      </w:r>
      <w:r w:rsidR="00A42DC3" w:rsidRPr="00A42DC3">
        <w:rPr>
          <w:sz w:val="22"/>
          <w:szCs w:val="22"/>
        </w:rPr>
        <w:t>4</w:t>
      </w:r>
      <w:r w:rsidRPr="00DD2BC3">
        <w:rPr>
          <w:sz w:val="22"/>
          <w:szCs w:val="22"/>
        </w:rPr>
        <w:t>.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2B6EE0" w:rsidRPr="00DD2BC3" w:rsidRDefault="002B6EE0" w:rsidP="002B6EE0">
      <w:pPr>
        <w:tabs>
          <w:tab w:val="left" w:pos="709"/>
          <w:tab w:val="left" w:pos="1418"/>
        </w:tabs>
        <w:autoSpaceDE w:val="0"/>
        <w:ind w:firstLine="709"/>
        <w:rPr>
          <w:sz w:val="22"/>
          <w:szCs w:val="22"/>
        </w:rPr>
      </w:pPr>
      <w:r w:rsidRPr="00DD2BC3">
        <w:rPr>
          <w:sz w:val="22"/>
          <w:szCs w:val="22"/>
        </w:rPr>
        <w:t>8.4. 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2B6EE0" w:rsidRPr="00DD2BC3" w:rsidRDefault="002B6EE0" w:rsidP="002B6EE0">
      <w:pPr>
        <w:widowControl w:val="0"/>
        <w:tabs>
          <w:tab w:val="left" w:pos="709"/>
          <w:tab w:val="left" w:pos="1418"/>
        </w:tabs>
        <w:autoSpaceDE w:val="0"/>
        <w:ind w:firstLine="709"/>
        <w:rPr>
          <w:sz w:val="22"/>
          <w:szCs w:val="22"/>
        </w:rPr>
      </w:pPr>
      <w:r w:rsidRPr="00DD2BC3">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rsidR="002B6EE0" w:rsidRPr="00DD2BC3" w:rsidRDefault="002B6EE0" w:rsidP="002B6EE0">
      <w:pPr>
        <w:widowControl w:val="0"/>
        <w:tabs>
          <w:tab w:val="left" w:pos="1418"/>
        </w:tabs>
        <w:ind w:firstLine="709"/>
        <w:rPr>
          <w:sz w:val="22"/>
          <w:szCs w:val="22"/>
        </w:rPr>
      </w:pPr>
      <w:r w:rsidRPr="00DD2BC3">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rsidR="002B6EE0" w:rsidRPr="00DD2BC3" w:rsidRDefault="002B6EE0" w:rsidP="002B6EE0">
      <w:pPr>
        <w:widowControl w:val="0"/>
        <w:tabs>
          <w:tab w:val="left" w:pos="1418"/>
        </w:tabs>
        <w:ind w:firstLine="709"/>
        <w:rPr>
          <w:sz w:val="22"/>
          <w:szCs w:val="22"/>
        </w:rPr>
      </w:pPr>
      <w:r w:rsidRPr="00DD2BC3">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2B6EE0" w:rsidRPr="00DD2BC3" w:rsidRDefault="002B6EE0" w:rsidP="002B6EE0">
      <w:pPr>
        <w:widowControl w:val="0"/>
        <w:tabs>
          <w:tab w:val="left" w:pos="1418"/>
        </w:tabs>
        <w:ind w:firstLine="709"/>
        <w:rPr>
          <w:sz w:val="22"/>
          <w:szCs w:val="22"/>
        </w:rPr>
      </w:pPr>
      <w:r w:rsidRPr="00DD2BC3">
        <w:rPr>
          <w:sz w:val="22"/>
          <w:szCs w:val="22"/>
        </w:rPr>
        <w:t>8.7. Банковская гарантия должна быть безотзывной.</w:t>
      </w:r>
    </w:p>
    <w:p w:rsidR="002B6EE0" w:rsidRPr="00DD2BC3" w:rsidRDefault="002B6EE0" w:rsidP="002B6EE0">
      <w:pPr>
        <w:tabs>
          <w:tab w:val="left" w:pos="1418"/>
        </w:tabs>
        <w:autoSpaceDE w:val="0"/>
        <w:ind w:firstLine="709"/>
        <w:rPr>
          <w:sz w:val="22"/>
          <w:szCs w:val="22"/>
        </w:rPr>
      </w:pPr>
      <w:r w:rsidRPr="00DD2BC3">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B6EE0" w:rsidRPr="00DD2BC3" w:rsidRDefault="002B6EE0" w:rsidP="002B6EE0">
      <w:pPr>
        <w:widowControl w:val="0"/>
        <w:tabs>
          <w:tab w:val="left" w:pos="709"/>
          <w:tab w:val="left" w:pos="1418"/>
        </w:tabs>
        <w:ind w:firstLine="709"/>
        <w:rPr>
          <w:sz w:val="22"/>
          <w:szCs w:val="22"/>
        </w:rPr>
      </w:pPr>
      <w:r w:rsidRPr="00DD2BC3">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rsidR="00BE0AAA" w:rsidRPr="007959D6" w:rsidRDefault="00BE0AAA" w:rsidP="00BE0AAA">
      <w:pPr>
        <w:widowControl w:val="0"/>
        <w:tabs>
          <w:tab w:val="left" w:pos="1418"/>
        </w:tabs>
        <w:autoSpaceDE w:val="0"/>
        <w:jc w:val="center"/>
        <w:rPr>
          <w:sz w:val="22"/>
          <w:szCs w:val="22"/>
        </w:rPr>
      </w:pPr>
    </w:p>
    <w:p w:rsidR="00BE0AAA" w:rsidRPr="007959D6" w:rsidRDefault="00BE0AAA" w:rsidP="00BE0AAA">
      <w:pPr>
        <w:widowControl w:val="0"/>
        <w:tabs>
          <w:tab w:val="left" w:pos="1418"/>
        </w:tabs>
        <w:autoSpaceDE w:val="0"/>
        <w:jc w:val="center"/>
        <w:rPr>
          <w:b/>
          <w:sz w:val="22"/>
          <w:szCs w:val="22"/>
        </w:rPr>
      </w:pPr>
      <w:r w:rsidRPr="007959D6">
        <w:rPr>
          <w:b/>
          <w:sz w:val="22"/>
          <w:szCs w:val="22"/>
        </w:rPr>
        <w:lastRenderedPageBreak/>
        <w:t>9. Срок действия, порядок изменения и расторжения Договора</w:t>
      </w:r>
    </w:p>
    <w:p w:rsidR="00BE0AAA" w:rsidRPr="007959D6" w:rsidRDefault="00BE0AAA" w:rsidP="00BE0AAA">
      <w:pPr>
        <w:widowControl w:val="0"/>
        <w:tabs>
          <w:tab w:val="left" w:pos="1418"/>
        </w:tabs>
        <w:autoSpaceDE w:val="0"/>
        <w:jc w:val="center"/>
        <w:rPr>
          <w:sz w:val="22"/>
          <w:szCs w:val="22"/>
        </w:rPr>
      </w:pPr>
    </w:p>
    <w:p w:rsidR="007959D6" w:rsidRPr="00D921C8" w:rsidRDefault="007959D6" w:rsidP="007959D6">
      <w:pPr>
        <w:autoSpaceDE w:val="0"/>
        <w:ind w:firstLine="709"/>
        <w:rPr>
          <w:rFonts w:eastAsia="Calibri"/>
          <w:sz w:val="22"/>
          <w:szCs w:val="22"/>
        </w:rPr>
      </w:pPr>
      <w:r w:rsidRPr="00D921C8">
        <w:rPr>
          <w:rFonts w:eastAsia="Calibri"/>
          <w:sz w:val="22"/>
          <w:szCs w:val="22"/>
        </w:rPr>
        <w:t xml:space="preserve">9.1. Договор вступает в силу со дня его подписания Сторонами, </w:t>
      </w:r>
    </w:p>
    <w:p w:rsidR="00FB5B7B" w:rsidRPr="00D921C8" w:rsidRDefault="007959D6" w:rsidP="00FB5B7B">
      <w:pPr>
        <w:autoSpaceDE w:val="0"/>
        <w:ind w:firstLine="709"/>
        <w:rPr>
          <w:rFonts w:eastAsia="Calibri"/>
          <w:sz w:val="22"/>
          <w:szCs w:val="22"/>
        </w:rPr>
      </w:pPr>
      <w:r w:rsidRPr="00D921C8">
        <w:rPr>
          <w:rFonts w:eastAsia="Calibri"/>
          <w:sz w:val="22"/>
          <w:szCs w:val="22"/>
        </w:rPr>
        <w:t>9.2. </w:t>
      </w:r>
      <w:r w:rsidR="00FB5B7B" w:rsidRPr="00D921C8">
        <w:rPr>
          <w:rFonts w:eastAsia="Calibri"/>
          <w:sz w:val="22"/>
          <w:szCs w:val="22"/>
        </w:rPr>
        <w:t xml:space="preserve">Договор действует по 31.12.2023. Окончание срока действия Договора не освобождает Стороны от выполнения обязательств, предусмотренных Договором, а также от ответственности за нарушение условий Договора. </w:t>
      </w:r>
    </w:p>
    <w:p w:rsidR="007959D6" w:rsidRPr="00D921C8" w:rsidRDefault="007959D6" w:rsidP="007959D6">
      <w:pPr>
        <w:autoSpaceDE w:val="0"/>
        <w:ind w:firstLine="709"/>
        <w:rPr>
          <w:rFonts w:eastAsia="Calibri"/>
          <w:sz w:val="22"/>
          <w:szCs w:val="22"/>
        </w:rPr>
      </w:pPr>
      <w:r w:rsidRPr="00D921C8">
        <w:rPr>
          <w:rFonts w:eastAsia="Calibri"/>
          <w:sz w:val="22"/>
          <w:szCs w:val="22"/>
        </w:rPr>
        <w:t>9.3.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p w:rsidR="0039072B" w:rsidRPr="00D921C8" w:rsidRDefault="0039072B" w:rsidP="0039072B">
      <w:pPr>
        <w:ind w:firstLine="540"/>
        <w:rPr>
          <w:sz w:val="22"/>
          <w:szCs w:val="22"/>
        </w:rPr>
      </w:pPr>
      <w:r w:rsidRPr="00D921C8">
        <w:rPr>
          <w:sz w:val="22"/>
          <w:szCs w:val="22"/>
        </w:rPr>
        <w:t xml:space="preserve">9.4. 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 </w:t>
      </w:r>
    </w:p>
    <w:p w:rsidR="0039072B" w:rsidRPr="00D921C8" w:rsidRDefault="0039072B" w:rsidP="0039072B">
      <w:pPr>
        <w:ind w:firstLine="540"/>
        <w:rPr>
          <w:sz w:val="22"/>
          <w:szCs w:val="22"/>
        </w:rPr>
      </w:pPr>
      <w:r w:rsidRPr="00D921C8">
        <w:rPr>
          <w:sz w:val="22"/>
          <w:szCs w:val="22"/>
        </w:rPr>
        <w:t xml:space="preserve">9.4.1. При существенном нарушении Договора Подрядчиком. </w:t>
      </w:r>
    </w:p>
    <w:p w:rsidR="0039072B" w:rsidRPr="00D921C8" w:rsidRDefault="0039072B" w:rsidP="0039072B">
      <w:pPr>
        <w:ind w:firstLine="540"/>
        <w:rPr>
          <w:sz w:val="22"/>
          <w:szCs w:val="22"/>
        </w:rPr>
      </w:pPr>
      <w:r w:rsidRPr="00D921C8">
        <w:rPr>
          <w:sz w:val="22"/>
          <w:szCs w:val="22"/>
        </w:rPr>
        <w:t xml:space="preserve">9.4.2. В случае просрочки исполнения обязательств по выполнению Работ более чем на 10 (десять) календарных дней. </w:t>
      </w:r>
    </w:p>
    <w:p w:rsidR="0039072B" w:rsidRPr="00D921C8" w:rsidRDefault="0039072B" w:rsidP="0039072B">
      <w:pPr>
        <w:ind w:firstLine="540"/>
        <w:rPr>
          <w:sz w:val="22"/>
          <w:szCs w:val="22"/>
        </w:rPr>
      </w:pPr>
      <w:r w:rsidRPr="00D921C8">
        <w:rPr>
          <w:sz w:val="22"/>
          <w:szCs w:val="22"/>
        </w:rPr>
        <w:t xml:space="preserve">9.4.3. В случае неоднократного нарушения сроков выполнения Работ - более двух раз более чем на 10 (десять) календарных дней. </w:t>
      </w:r>
    </w:p>
    <w:p w:rsidR="0039072B" w:rsidRPr="00D921C8" w:rsidRDefault="0039072B" w:rsidP="0039072B">
      <w:pPr>
        <w:ind w:firstLine="540"/>
        <w:rPr>
          <w:sz w:val="22"/>
          <w:szCs w:val="22"/>
        </w:rPr>
      </w:pPr>
      <w:r w:rsidRPr="00D921C8">
        <w:rPr>
          <w:sz w:val="22"/>
          <w:szCs w:val="22"/>
        </w:rPr>
        <w:t xml:space="preserve">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w:t>
      </w:r>
    </w:p>
    <w:p w:rsidR="0039072B" w:rsidRPr="00D921C8" w:rsidRDefault="0039072B" w:rsidP="0039072B">
      <w:pPr>
        <w:ind w:firstLine="540"/>
        <w:rPr>
          <w:sz w:val="22"/>
          <w:szCs w:val="22"/>
        </w:rPr>
      </w:pPr>
      <w:r w:rsidRPr="00D921C8">
        <w:rPr>
          <w:sz w:val="22"/>
          <w:szCs w:val="22"/>
        </w:rPr>
        <w:t xml:space="preserve">9.4.5. Установления факта предоставления недостоверной (поддельной) банковской гарантии или содержащихся в ней сведений, а также предоставление банковской гарантии, не соответствующей требованиям законодательства Российской Федерации. </w:t>
      </w:r>
    </w:p>
    <w:p w:rsidR="0039072B" w:rsidRPr="00D921C8" w:rsidRDefault="0039072B" w:rsidP="0039072B">
      <w:pPr>
        <w:ind w:firstLine="540"/>
        <w:rPr>
          <w:sz w:val="22"/>
          <w:szCs w:val="22"/>
        </w:rPr>
      </w:pPr>
      <w:r w:rsidRPr="00D921C8">
        <w:rPr>
          <w:sz w:val="22"/>
          <w:szCs w:val="22"/>
        </w:rPr>
        <w:t xml:space="preserve">9.4.6. В иных случаях, предусмотренных законодательством Российской Федерации. </w:t>
      </w:r>
    </w:p>
    <w:p w:rsidR="0039072B" w:rsidRPr="00D921C8" w:rsidRDefault="0039072B" w:rsidP="0039072B">
      <w:pPr>
        <w:ind w:firstLine="540"/>
        <w:rPr>
          <w:sz w:val="22"/>
          <w:szCs w:val="22"/>
        </w:rPr>
      </w:pPr>
      <w:r w:rsidRPr="00D921C8">
        <w:rPr>
          <w:sz w:val="22"/>
          <w:szCs w:val="22"/>
        </w:rPr>
        <w:t xml:space="preserve">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 </w:t>
      </w:r>
    </w:p>
    <w:p w:rsidR="0039072B" w:rsidRPr="00D921C8" w:rsidRDefault="0039072B" w:rsidP="0039072B">
      <w:pPr>
        <w:ind w:firstLine="540"/>
        <w:rPr>
          <w:sz w:val="22"/>
          <w:szCs w:val="22"/>
        </w:rPr>
      </w:pPr>
      <w:r w:rsidRPr="00D921C8">
        <w:rPr>
          <w:sz w:val="22"/>
          <w:szCs w:val="22"/>
        </w:rPr>
        <w:t xml:space="preserve">9.6. Заказчик вправе принять решение об одностороннем отказе от исполнения Договора по основаниям, предусмотренным Гражданским </w:t>
      </w:r>
      <w:hyperlink r:id="rId9" w:history="1">
        <w:r w:rsidRPr="00D921C8">
          <w:rPr>
            <w:rStyle w:val="a8"/>
            <w:sz w:val="22"/>
            <w:szCs w:val="22"/>
          </w:rPr>
          <w:t>кодексом</w:t>
        </w:r>
      </w:hyperlink>
      <w:r w:rsidRPr="00D921C8">
        <w:rPr>
          <w:sz w:val="22"/>
          <w:szCs w:val="22"/>
        </w:rPr>
        <w:t xml:space="preserve"> Российской Федерации для одностороннего отказа от исполнения договора подряда, в том числе в следующих случаях: </w:t>
      </w:r>
    </w:p>
    <w:p w:rsidR="0039072B" w:rsidRPr="00D921C8" w:rsidRDefault="0039072B" w:rsidP="0039072B">
      <w:pPr>
        <w:ind w:firstLine="540"/>
        <w:rPr>
          <w:sz w:val="22"/>
          <w:szCs w:val="22"/>
        </w:rPr>
      </w:pPr>
      <w:r w:rsidRPr="00D921C8">
        <w:rPr>
          <w:sz w:val="22"/>
          <w:szCs w:val="22"/>
        </w:rPr>
        <w:t>9.6.1. В любое время до сдачи Заказчику результата Работы, уплатив Подрядчику часть установленной цены пропорционально части Работ, выполненных до получения извещения об отказе Заказчика от исполнения Договора (</w:t>
      </w:r>
      <w:hyperlink r:id="rId10" w:history="1">
        <w:r w:rsidRPr="00D921C8">
          <w:rPr>
            <w:rStyle w:val="a8"/>
            <w:sz w:val="22"/>
            <w:szCs w:val="22"/>
          </w:rPr>
          <w:t>статья 717</w:t>
        </w:r>
      </w:hyperlink>
      <w:r w:rsidRPr="00D921C8">
        <w:rPr>
          <w:sz w:val="22"/>
          <w:szCs w:val="22"/>
        </w:rPr>
        <w:t xml:space="preserve"> ГК РФ). </w:t>
      </w:r>
    </w:p>
    <w:p w:rsidR="0039072B" w:rsidRPr="00D921C8" w:rsidRDefault="0039072B" w:rsidP="0039072B">
      <w:pPr>
        <w:ind w:firstLine="540"/>
        <w:rPr>
          <w:sz w:val="22"/>
          <w:szCs w:val="22"/>
        </w:rPr>
      </w:pPr>
      <w:r w:rsidRPr="00D921C8">
        <w:rPr>
          <w:sz w:val="22"/>
          <w:szCs w:val="22"/>
        </w:rPr>
        <w:t>9.6.2. 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hyperlink r:id="rId11" w:history="1">
        <w:r w:rsidRPr="00D921C8">
          <w:rPr>
            <w:rStyle w:val="a8"/>
            <w:sz w:val="22"/>
            <w:szCs w:val="22"/>
          </w:rPr>
          <w:t>пункт 2 статьи 715</w:t>
        </w:r>
      </w:hyperlink>
      <w:r w:rsidRPr="00D921C8">
        <w:rPr>
          <w:sz w:val="22"/>
          <w:szCs w:val="22"/>
        </w:rPr>
        <w:t xml:space="preserve"> ГК РФ). </w:t>
      </w:r>
    </w:p>
    <w:p w:rsidR="0039072B" w:rsidRPr="00D921C8" w:rsidRDefault="0039072B" w:rsidP="0039072B">
      <w:pPr>
        <w:ind w:firstLine="540"/>
        <w:rPr>
          <w:sz w:val="22"/>
          <w:szCs w:val="22"/>
        </w:rPr>
      </w:pPr>
      <w:r w:rsidRPr="00D921C8">
        <w:rPr>
          <w:sz w:val="22"/>
          <w:szCs w:val="22"/>
        </w:rPr>
        <w:t>9.6.3. Если во время выполнения Работ станет очевидным, что они не будут выполнены надлежащим образом, то есть с нарушением требований ГОСТ, СНиП, СП, ВСН, Договора,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w:t>
      </w:r>
      <w:hyperlink r:id="rId12" w:history="1">
        <w:r w:rsidRPr="00D921C8">
          <w:rPr>
            <w:rStyle w:val="a8"/>
            <w:sz w:val="22"/>
            <w:szCs w:val="22"/>
          </w:rPr>
          <w:t>пункт 3 статьи 715</w:t>
        </w:r>
      </w:hyperlink>
      <w:r w:rsidRPr="00D921C8">
        <w:rPr>
          <w:sz w:val="22"/>
          <w:szCs w:val="22"/>
        </w:rPr>
        <w:t xml:space="preserve"> ГК РФ). </w:t>
      </w:r>
    </w:p>
    <w:p w:rsidR="0039072B" w:rsidRPr="00D921C8" w:rsidRDefault="0039072B" w:rsidP="0039072B">
      <w:pPr>
        <w:ind w:firstLine="540"/>
        <w:rPr>
          <w:sz w:val="22"/>
          <w:szCs w:val="22"/>
        </w:rPr>
      </w:pPr>
      <w:r w:rsidRPr="00D921C8">
        <w:rPr>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w:t>
      </w:r>
      <w:hyperlink r:id="rId13" w:history="1">
        <w:r w:rsidRPr="00D921C8">
          <w:rPr>
            <w:rStyle w:val="a8"/>
            <w:sz w:val="22"/>
            <w:szCs w:val="22"/>
          </w:rPr>
          <w:t>пункт 3 статьи 723</w:t>
        </w:r>
      </w:hyperlink>
      <w:r w:rsidRPr="00D921C8">
        <w:rPr>
          <w:sz w:val="22"/>
          <w:szCs w:val="22"/>
        </w:rPr>
        <w:t xml:space="preserve"> ГК РФ). </w:t>
      </w:r>
    </w:p>
    <w:p w:rsidR="0039072B" w:rsidRPr="00D921C8" w:rsidRDefault="0039072B" w:rsidP="0039072B">
      <w:pPr>
        <w:ind w:firstLine="540"/>
        <w:rPr>
          <w:sz w:val="22"/>
          <w:szCs w:val="22"/>
        </w:rPr>
      </w:pPr>
      <w:r w:rsidRPr="00D921C8">
        <w:rPr>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w:t>
      </w:r>
      <w:hyperlink r:id="rId14" w:history="1">
        <w:r w:rsidRPr="00D921C8">
          <w:rPr>
            <w:rStyle w:val="a8"/>
            <w:sz w:val="22"/>
            <w:szCs w:val="22"/>
          </w:rPr>
          <w:t>пункт 3 статьи 708</w:t>
        </w:r>
      </w:hyperlink>
      <w:r w:rsidRPr="00D921C8">
        <w:rPr>
          <w:sz w:val="22"/>
          <w:szCs w:val="22"/>
        </w:rPr>
        <w:t xml:space="preserve"> ГК РФ, </w:t>
      </w:r>
      <w:hyperlink r:id="rId15" w:history="1">
        <w:r w:rsidRPr="00D921C8">
          <w:rPr>
            <w:rStyle w:val="a8"/>
            <w:sz w:val="22"/>
            <w:szCs w:val="22"/>
          </w:rPr>
          <w:t>пункт 2 статьи 405</w:t>
        </w:r>
      </w:hyperlink>
      <w:r w:rsidRPr="00D921C8">
        <w:rPr>
          <w:sz w:val="22"/>
          <w:szCs w:val="22"/>
        </w:rPr>
        <w:t xml:space="preserve"> ГК РФ). </w:t>
      </w:r>
    </w:p>
    <w:p w:rsidR="0039072B" w:rsidRPr="00D921C8" w:rsidRDefault="0039072B" w:rsidP="0039072B">
      <w:pPr>
        <w:ind w:firstLine="540"/>
        <w:rPr>
          <w:sz w:val="22"/>
          <w:szCs w:val="22"/>
        </w:rPr>
      </w:pPr>
      <w:bookmarkStart w:id="1" w:name="p18"/>
      <w:bookmarkEnd w:id="1"/>
      <w:r w:rsidRPr="00D921C8">
        <w:rPr>
          <w:sz w:val="22"/>
          <w:szCs w:val="22"/>
        </w:rPr>
        <w:t xml:space="preserve">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 </w:t>
      </w:r>
    </w:p>
    <w:p w:rsidR="0039072B" w:rsidRPr="00D921C8" w:rsidRDefault="0039072B" w:rsidP="0039072B">
      <w:pPr>
        <w:ind w:firstLine="540"/>
        <w:rPr>
          <w:sz w:val="22"/>
          <w:szCs w:val="22"/>
        </w:rPr>
      </w:pPr>
      <w:r w:rsidRPr="00D921C8">
        <w:rPr>
          <w:sz w:val="22"/>
          <w:szCs w:val="22"/>
        </w:rPr>
        <w:t xml:space="preserve">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 </w:t>
      </w:r>
    </w:p>
    <w:p w:rsidR="0039072B" w:rsidRPr="00D921C8" w:rsidRDefault="0039072B" w:rsidP="0039072B">
      <w:pPr>
        <w:ind w:firstLine="540"/>
        <w:rPr>
          <w:sz w:val="22"/>
          <w:szCs w:val="22"/>
        </w:rPr>
      </w:pPr>
      <w:r w:rsidRPr="00D921C8">
        <w:rPr>
          <w:sz w:val="22"/>
          <w:szCs w:val="22"/>
        </w:rPr>
        <w:t xml:space="preserve">9.8. Решение Заказчика об одностороннем отказе от исполнения Договора в течение 3 (трех) рабочих дней, следующих за датой принятия указанного решения,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w:t>
      </w:r>
      <w:r w:rsidRPr="00D921C8">
        <w:rPr>
          <w:sz w:val="22"/>
          <w:szCs w:val="22"/>
        </w:rPr>
        <w:lastRenderedPageBreak/>
        <w:t>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с даты принятия решения Заказчика об одностороннем отказе от исполнения Договора.</w:t>
      </w:r>
    </w:p>
    <w:p w:rsidR="0039072B" w:rsidRPr="00D921C8" w:rsidRDefault="0039072B" w:rsidP="0039072B">
      <w:pPr>
        <w:ind w:firstLine="540"/>
        <w:rPr>
          <w:sz w:val="22"/>
          <w:szCs w:val="22"/>
        </w:rPr>
      </w:pPr>
      <w:r w:rsidRPr="00D921C8">
        <w:rPr>
          <w:sz w:val="22"/>
          <w:szCs w:val="22"/>
        </w:rPr>
        <w:t xml:space="preserve">9.9. 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39072B" w:rsidRPr="00D921C8" w:rsidRDefault="0039072B" w:rsidP="0039072B">
      <w:pPr>
        <w:ind w:firstLine="540"/>
        <w:rPr>
          <w:sz w:val="22"/>
          <w:szCs w:val="22"/>
        </w:rPr>
      </w:pPr>
      <w:r w:rsidRPr="00D921C8">
        <w:rPr>
          <w:sz w:val="22"/>
          <w:szCs w:val="22"/>
        </w:rPr>
        <w:t xml:space="preserve">9.10. 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w:t>
      </w:r>
      <w:hyperlink w:anchor="p18" w:history="1">
        <w:r w:rsidRPr="00D921C8">
          <w:rPr>
            <w:rStyle w:val="a8"/>
            <w:sz w:val="22"/>
            <w:szCs w:val="22"/>
          </w:rPr>
          <w:t>п. 9.7</w:t>
        </w:r>
      </w:hyperlink>
      <w:r w:rsidRPr="00D921C8">
        <w:rPr>
          <w:sz w:val="22"/>
          <w:szCs w:val="22"/>
        </w:rPr>
        <w:t xml:space="preserve"> Договора.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 </w:t>
      </w:r>
    </w:p>
    <w:p w:rsidR="0039072B" w:rsidRPr="00D921C8" w:rsidRDefault="0039072B" w:rsidP="0039072B">
      <w:pPr>
        <w:ind w:firstLine="540"/>
        <w:rPr>
          <w:sz w:val="22"/>
          <w:szCs w:val="22"/>
        </w:rPr>
      </w:pPr>
      <w:r w:rsidRPr="00D921C8">
        <w:rPr>
          <w:sz w:val="22"/>
          <w:szCs w:val="22"/>
        </w:rPr>
        <w:t xml:space="preserve">9.11. Подрядчик вправе принять решение об одностороннем отказе от исполнения Договора в соответствии с законодательством Российской Федерации.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sz w:val="22"/>
          <w:szCs w:val="22"/>
        </w:rPr>
      </w:pPr>
      <w:r w:rsidRPr="00DD2BC3">
        <w:rPr>
          <w:sz w:val="22"/>
          <w:szCs w:val="22"/>
        </w:rPr>
        <w:t>10. Порядок урегулирования споров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BE0AAA" w:rsidRPr="00DD2BC3" w:rsidRDefault="00BE0AAA" w:rsidP="00BE0AAA">
      <w:pPr>
        <w:widowControl w:val="0"/>
        <w:tabs>
          <w:tab w:val="left" w:pos="1418"/>
        </w:tabs>
        <w:autoSpaceDE w:val="0"/>
        <w:ind w:firstLine="709"/>
        <w:rPr>
          <w:sz w:val="22"/>
          <w:szCs w:val="22"/>
        </w:rPr>
      </w:pPr>
      <w:r w:rsidRPr="00DD2BC3">
        <w:rPr>
          <w:sz w:val="22"/>
          <w:szCs w:val="22"/>
        </w:rPr>
        <w:t>10.2. В случае недостижения взаимного согласия все споры по Договору разрешаются в Арбитражном суде Новосибирской области.</w:t>
      </w:r>
    </w:p>
    <w:p w:rsidR="00BE0AAA" w:rsidRPr="00DD2BC3" w:rsidRDefault="00BE0AAA" w:rsidP="00BE0AAA">
      <w:pPr>
        <w:widowControl w:val="0"/>
        <w:tabs>
          <w:tab w:val="left" w:pos="1418"/>
        </w:tabs>
        <w:autoSpaceDE w:val="0"/>
        <w:ind w:firstLine="709"/>
        <w:rPr>
          <w:sz w:val="22"/>
          <w:szCs w:val="22"/>
        </w:rPr>
      </w:pPr>
      <w:r w:rsidRPr="00DD2BC3">
        <w:rPr>
          <w:sz w:val="22"/>
          <w:szCs w:val="22"/>
        </w:rPr>
        <w:t>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1418"/>
        </w:tabs>
        <w:autoSpaceDE w:val="0"/>
        <w:jc w:val="center"/>
        <w:rPr>
          <w:sz w:val="22"/>
          <w:szCs w:val="22"/>
        </w:rPr>
      </w:pPr>
      <w:r w:rsidRPr="00DD2BC3">
        <w:rPr>
          <w:sz w:val="22"/>
          <w:szCs w:val="22"/>
        </w:rPr>
        <w:t>11. Прочие условия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709"/>
          <w:tab w:val="left" w:pos="1418"/>
        </w:tabs>
        <w:ind w:firstLine="709"/>
        <w:rPr>
          <w:sz w:val="22"/>
          <w:szCs w:val="22"/>
        </w:rPr>
      </w:pPr>
      <w:r w:rsidRPr="00DD2BC3">
        <w:rPr>
          <w:sz w:val="22"/>
          <w:szCs w:val="22"/>
        </w:rPr>
        <w:t>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с даты направления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11.2. Договор составлен в 2 (двух) экземплярах, по одному для каждой из Сторон, имеющих одинаковую юридическую силу. </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BE0AAA" w:rsidRPr="00DD2BC3" w:rsidRDefault="00BE0AAA" w:rsidP="00BE0AAA">
      <w:pPr>
        <w:widowControl w:val="0"/>
        <w:tabs>
          <w:tab w:val="left" w:pos="1418"/>
        </w:tabs>
        <w:autoSpaceDE w:val="0"/>
        <w:ind w:firstLine="709"/>
        <w:rPr>
          <w:sz w:val="22"/>
          <w:szCs w:val="22"/>
        </w:rPr>
      </w:pPr>
      <w:r w:rsidRPr="00DD2BC3">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BE0AAA" w:rsidRPr="00DD2BC3" w:rsidRDefault="00BE0AAA" w:rsidP="00BE0AAA">
      <w:pPr>
        <w:widowControl w:val="0"/>
        <w:tabs>
          <w:tab w:val="left" w:pos="1418"/>
        </w:tabs>
        <w:autoSpaceDE w:val="0"/>
        <w:ind w:firstLine="709"/>
        <w:rPr>
          <w:sz w:val="22"/>
          <w:szCs w:val="22"/>
        </w:rPr>
      </w:pPr>
      <w:r w:rsidRPr="00DD2BC3">
        <w:rPr>
          <w:sz w:val="22"/>
          <w:szCs w:val="22"/>
        </w:rPr>
        <w:t>11.5. Во всем, что не предусмотрено Договором, Стороны руководствуются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p>
    <w:p w:rsidR="00BE0AAA" w:rsidRPr="00DD2BC3" w:rsidRDefault="00BE0AAA" w:rsidP="00BE0AAA">
      <w:pPr>
        <w:widowControl w:val="0"/>
        <w:tabs>
          <w:tab w:val="left" w:pos="709"/>
          <w:tab w:val="left" w:pos="1418"/>
        </w:tabs>
        <w:autoSpaceDE w:val="0"/>
        <w:jc w:val="center"/>
        <w:rPr>
          <w:sz w:val="22"/>
          <w:szCs w:val="22"/>
        </w:rPr>
      </w:pPr>
      <w:r w:rsidRPr="00DD2BC3">
        <w:rPr>
          <w:sz w:val="22"/>
          <w:szCs w:val="22"/>
        </w:rPr>
        <w:t>12. Приложения</w:t>
      </w:r>
    </w:p>
    <w:p w:rsidR="00BE0AAA" w:rsidRPr="00DD2BC3" w:rsidRDefault="00BE0AAA" w:rsidP="00BE0AAA">
      <w:pPr>
        <w:widowControl w:val="0"/>
        <w:tabs>
          <w:tab w:val="left" w:pos="709"/>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12.1. Неотъемлемыми частями Договора являются следующие приложения к Договору:</w:t>
      </w:r>
    </w:p>
    <w:p w:rsidR="00BE0AAA" w:rsidRPr="00DD2BC3" w:rsidRDefault="00BE0AAA" w:rsidP="00BE0AAA">
      <w:pPr>
        <w:tabs>
          <w:tab w:val="left" w:pos="1418"/>
        </w:tabs>
        <w:rPr>
          <w:color w:val="000000"/>
          <w:sz w:val="22"/>
          <w:szCs w:val="22"/>
        </w:rPr>
      </w:pPr>
      <w:r w:rsidRPr="00DD2BC3">
        <w:rPr>
          <w:sz w:val="22"/>
          <w:szCs w:val="22"/>
        </w:rPr>
        <w:lastRenderedPageBreak/>
        <w:t>приложение № 1 Техническое задание  - 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2 Форма акта приемки выполненных работ –</w:t>
      </w:r>
      <w:r w:rsidR="00D42A3F">
        <w:rPr>
          <w:sz w:val="22"/>
          <w:szCs w:val="22"/>
        </w:rPr>
        <w:t xml:space="preserve"> </w:t>
      </w:r>
      <w:r w:rsidRPr="00DD2BC3">
        <w:rPr>
          <w:sz w:val="22"/>
          <w:szCs w:val="22"/>
        </w:rPr>
        <w:t>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3 Локальны</w:t>
      </w:r>
      <w:r w:rsidR="0003780A" w:rsidRPr="00DD2BC3">
        <w:rPr>
          <w:sz w:val="22"/>
          <w:szCs w:val="22"/>
        </w:rPr>
        <w:t>й</w:t>
      </w:r>
      <w:r w:rsidRPr="00DD2BC3">
        <w:rPr>
          <w:sz w:val="22"/>
          <w:szCs w:val="22"/>
        </w:rPr>
        <w:t xml:space="preserve"> сметны</w:t>
      </w:r>
      <w:r w:rsidR="0003780A" w:rsidRPr="00DD2BC3">
        <w:rPr>
          <w:sz w:val="22"/>
          <w:szCs w:val="22"/>
        </w:rPr>
        <w:t>й расчет</w:t>
      </w:r>
      <w:r w:rsidRPr="00DD2BC3">
        <w:rPr>
          <w:sz w:val="22"/>
          <w:szCs w:val="22"/>
        </w:rPr>
        <w:t xml:space="preserve"> - в 1 экз.</w:t>
      </w:r>
    </w:p>
    <w:p w:rsidR="00BE0AAA" w:rsidRPr="00DD2BC3" w:rsidRDefault="00BE0AAA" w:rsidP="00BE0AAA">
      <w:pPr>
        <w:widowControl w:val="0"/>
        <w:tabs>
          <w:tab w:val="left" w:pos="709"/>
          <w:tab w:val="left" w:pos="1418"/>
        </w:tabs>
        <w:autoSpaceDE w:val="0"/>
        <w:rPr>
          <w:sz w:val="22"/>
          <w:szCs w:val="22"/>
        </w:rPr>
      </w:pPr>
    </w:p>
    <w:p w:rsidR="00BE0AAA" w:rsidRPr="00DD2BC3" w:rsidRDefault="00BE0AAA" w:rsidP="00BE0AAA">
      <w:pPr>
        <w:tabs>
          <w:tab w:val="left" w:pos="1418"/>
        </w:tabs>
        <w:jc w:val="center"/>
        <w:rPr>
          <w:sz w:val="22"/>
          <w:szCs w:val="22"/>
        </w:rPr>
      </w:pPr>
      <w:r w:rsidRPr="00DD2BC3">
        <w:rPr>
          <w:sz w:val="22"/>
          <w:szCs w:val="22"/>
        </w:rPr>
        <w:t>13. Адреса, реквизиты и подписи Сторон</w:t>
      </w:r>
    </w:p>
    <w:p w:rsidR="00BE0AAA" w:rsidRPr="00DD2BC3"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DD2BC3" w:rsidTr="00A004FB">
        <w:trPr>
          <w:trHeight w:val="5102"/>
          <w:jc w:val="center"/>
        </w:trPr>
        <w:tc>
          <w:tcPr>
            <w:tcW w:w="4928" w:type="dxa"/>
          </w:tcPr>
          <w:p w:rsidR="00B256C2" w:rsidRPr="00A004FB" w:rsidRDefault="00B256C2" w:rsidP="00B256C2">
            <w:pPr>
              <w:widowControl w:val="0"/>
              <w:tabs>
                <w:tab w:val="left" w:pos="1418"/>
              </w:tabs>
              <w:jc w:val="center"/>
              <w:rPr>
                <w:bCs/>
              </w:rPr>
            </w:pPr>
            <w:r w:rsidRPr="00A004FB">
              <w:rPr>
                <w:sz w:val="22"/>
                <w:szCs w:val="22"/>
              </w:rPr>
              <w:t>Заказчик</w:t>
            </w:r>
          </w:p>
          <w:p w:rsidR="00C97E67" w:rsidRPr="00C97E67" w:rsidRDefault="00C97E67" w:rsidP="00C97E67">
            <w:pPr>
              <w:rPr>
                <w:rFonts w:eastAsia="Calibri"/>
                <w:color w:val="000000"/>
              </w:rPr>
            </w:pPr>
          </w:p>
          <w:p w:rsidR="00C97E67" w:rsidRDefault="00C97E67" w:rsidP="00C97E67">
            <w:pPr>
              <w:rPr>
                <w:rFonts w:eastAsia="Calibri"/>
                <w:color w:val="000000"/>
              </w:rPr>
            </w:pPr>
          </w:p>
          <w:p w:rsidR="00B112C3" w:rsidRDefault="00B112C3" w:rsidP="00C97E67">
            <w:pPr>
              <w:rPr>
                <w:rFonts w:eastAsia="Calibri"/>
                <w:color w:val="000000"/>
              </w:rPr>
            </w:pPr>
          </w:p>
          <w:p w:rsidR="00B112C3" w:rsidRPr="00C97E67" w:rsidRDefault="00B112C3" w:rsidP="00C97E67">
            <w:pPr>
              <w:rPr>
                <w:rFonts w:eastAsia="Calibri"/>
                <w:color w:val="000000"/>
              </w:rPr>
            </w:pPr>
          </w:p>
          <w:p w:rsidR="00C97E67" w:rsidRPr="00C97E67" w:rsidRDefault="00C97E67" w:rsidP="00C97E67">
            <w:pPr>
              <w:rPr>
                <w:rFonts w:eastAsia="Calibri"/>
                <w:color w:val="000000"/>
              </w:rPr>
            </w:pPr>
            <w:r w:rsidRPr="00C97E67">
              <w:rPr>
                <w:rFonts w:eastAsia="Calibri"/>
                <w:color w:val="000000"/>
                <w:sz w:val="22"/>
                <w:szCs w:val="22"/>
              </w:rPr>
              <w:t>_______________________ /</w:t>
            </w:r>
            <w:r w:rsidR="00FB5C9C">
              <w:rPr>
                <w:rFonts w:eastAsia="Calibri"/>
                <w:color w:val="000000"/>
                <w:sz w:val="22"/>
                <w:szCs w:val="22"/>
              </w:rPr>
              <w:t>_______________</w:t>
            </w:r>
            <w:r w:rsidRPr="00C97E67">
              <w:rPr>
                <w:rFonts w:eastAsia="Calibri"/>
                <w:color w:val="000000"/>
                <w:sz w:val="22"/>
                <w:szCs w:val="22"/>
              </w:rPr>
              <w:t>/</w:t>
            </w:r>
          </w:p>
          <w:p w:rsidR="00BE0AAA" w:rsidRPr="00C97E67" w:rsidRDefault="00C97E67" w:rsidP="00C97E67">
            <w:r w:rsidRPr="00C97E67">
              <w:rPr>
                <w:rFonts w:eastAsia="Calibri"/>
                <w:color w:val="000000"/>
                <w:sz w:val="22"/>
                <w:szCs w:val="22"/>
              </w:rPr>
              <w:t xml:space="preserve">( подпись)                                                                                                                                   </w:t>
            </w:r>
          </w:p>
        </w:tc>
        <w:tc>
          <w:tcPr>
            <w:tcW w:w="5493" w:type="dxa"/>
            <w:tcBorders>
              <w:left w:val="nil"/>
            </w:tcBorders>
          </w:tcPr>
          <w:p w:rsidR="00BE0AAA" w:rsidRPr="006077FB" w:rsidRDefault="00BE0AAA" w:rsidP="00395476">
            <w:pPr>
              <w:tabs>
                <w:tab w:val="left" w:pos="1418"/>
              </w:tabs>
              <w:jc w:val="center"/>
            </w:pPr>
            <w:r w:rsidRPr="006077FB">
              <w:rPr>
                <w:sz w:val="22"/>
                <w:szCs w:val="22"/>
              </w:rPr>
              <w:t>Подрядчик</w:t>
            </w:r>
          </w:p>
          <w:p w:rsidR="00FB5C9C" w:rsidRDefault="00FB5C9C" w:rsidP="00FB5C9C">
            <w:pPr>
              <w:rPr>
                <w:rFonts w:eastAsia="Calibri"/>
                <w:color w:val="000000"/>
              </w:rPr>
            </w:pPr>
          </w:p>
          <w:p w:rsidR="00FB5C9C" w:rsidRDefault="00FB5C9C" w:rsidP="00FB5C9C">
            <w:pPr>
              <w:rPr>
                <w:rFonts w:eastAsia="Calibri"/>
                <w:color w:val="000000"/>
              </w:rPr>
            </w:pPr>
          </w:p>
          <w:p w:rsidR="00B112C3" w:rsidRDefault="00B112C3" w:rsidP="00FB5C9C">
            <w:pPr>
              <w:rPr>
                <w:rFonts w:eastAsia="Calibri"/>
                <w:color w:val="000000"/>
              </w:rPr>
            </w:pPr>
          </w:p>
          <w:p w:rsidR="00B112C3" w:rsidRPr="00C97E67" w:rsidRDefault="00B112C3" w:rsidP="00FB5C9C">
            <w:pPr>
              <w:rPr>
                <w:rFonts w:eastAsia="Calibri"/>
                <w:color w:val="000000"/>
              </w:rPr>
            </w:pPr>
          </w:p>
          <w:p w:rsidR="00FB5C9C" w:rsidRPr="00C97E67" w:rsidRDefault="00FB5C9C" w:rsidP="00FB5C9C">
            <w:pPr>
              <w:rPr>
                <w:rFonts w:eastAsia="Calibri"/>
                <w:color w:val="000000"/>
              </w:rPr>
            </w:pPr>
            <w:r w:rsidRPr="00C97E67">
              <w:rPr>
                <w:rFonts w:eastAsia="Calibri"/>
                <w:color w:val="000000"/>
                <w:sz w:val="22"/>
                <w:szCs w:val="22"/>
              </w:rPr>
              <w:t>_______________________ /</w:t>
            </w:r>
            <w:r>
              <w:rPr>
                <w:rFonts w:eastAsia="Calibri"/>
                <w:color w:val="000000"/>
                <w:sz w:val="22"/>
                <w:szCs w:val="22"/>
              </w:rPr>
              <w:t>_______________</w:t>
            </w:r>
            <w:r w:rsidRPr="00C97E67">
              <w:rPr>
                <w:rFonts w:eastAsia="Calibri"/>
                <w:color w:val="000000"/>
                <w:sz w:val="22"/>
                <w:szCs w:val="22"/>
              </w:rPr>
              <w:t>/</w:t>
            </w:r>
          </w:p>
          <w:p w:rsidR="00BE0AAA" w:rsidRPr="006077FB" w:rsidRDefault="00FB5C9C" w:rsidP="00FB5C9C">
            <w:pPr>
              <w:tabs>
                <w:tab w:val="left" w:pos="1418"/>
              </w:tabs>
            </w:pPr>
            <w:r w:rsidRPr="00C97E67">
              <w:rPr>
                <w:rFonts w:eastAsia="Calibri"/>
                <w:color w:val="000000"/>
                <w:sz w:val="22"/>
                <w:szCs w:val="22"/>
              </w:rPr>
              <w:t xml:space="preserve">( подпись)                                                                                                                                   </w:t>
            </w:r>
          </w:p>
        </w:tc>
      </w:tr>
    </w:tbl>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1 к Договору</w:t>
      </w:r>
    </w:p>
    <w:p w:rsidR="00BE0AAA" w:rsidRPr="00DD2BC3" w:rsidRDefault="00BE0AAA" w:rsidP="00BE0AAA">
      <w:pPr>
        <w:widowControl w:val="0"/>
        <w:ind w:left="5670"/>
        <w:jc w:val="right"/>
        <w:rPr>
          <w:sz w:val="22"/>
          <w:szCs w:val="22"/>
        </w:rPr>
      </w:pPr>
      <w:r w:rsidRPr="00DD2BC3">
        <w:rPr>
          <w:sz w:val="22"/>
          <w:szCs w:val="22"/>
        </w:rPr>
        <w:t>№________ от «____» ______ 20__</w:t>
      </w:r>
    </w:p>
    <w:p w:rsidR="00BE0AAA" w:rsidRPr="00DD2BC3" w:rsidRDefault="00BE0AAA" w:rsidP="00BE0AAA">
      <w:pPr>
        <w:widowControl w:val="0"/>
        <w:autoSpaceDE w:val="0"/>
        <w:jc w:val="right"/>
        <w:rPr>
          <w:b/>
          <w:sz w:val="22"/>
          <w:szCs w:val="22"/>
        </w:rPr>
      </w:pPr>
    </w:p>
    <w:p w:rsidR="00C46ADF" w:rsidRDefault="00BE0AAA" w:rsidP="00AF04A9">
      <w:pPr>
        <w:widowControl w:val="0"/>
        <w:autoSpaceDE w:val="0"/>
        <w:jc w:val="center"/>
        <w:rPr>
          <w:b/>
          <w:color w:val="000000"/>
          <w:sz w:val="22"/>
          <w:szCs w:val="22"/>
        </w:rPr>
      </w:pPr>
      <w:r w:rsidRPr="00DD2BC3">
        <w:rPr>
          <w:b/>
          <w:color w:val="000000"/>
          <w:sz w:val="22"/>
          <w:szCs w:val="22"/>
        </w:rPr>
        <w:t>ТЕХНИЧЕСКОЕ ЗАДАНИЕ</w:t>
      </w:r>
    </w:p>
    <w:p w:rsidR="000F19E3" w:rsidRDefault="000F19E3" w:rsidP="000F19E3">
      <w:pPr>
        <w:keepNext/>
        <w:keepLines/>
        <w:tabs>
          <w:tab w:val="left" w:pos="5460"/>
        </w:tabs>
        <w:autoSpaceDE w:val="0"/>
        <w:autoSpaceDN w:val="0"/>
        <w:adjustRightInd w:val="0"/>
        <w:jc w:val="center"/>
        <w:rPr>
          <w:b/>
          <w:sz w:val="22"/>
          <w:szCs w:val="22"/>
        </w:rPr>
      </w:pPr>
      <w:r>
        <w:rPr>
          <w:b/>
          <w:color w:val="000000"/>
          <w:sz w:val="22"/>
          <w:szCs w:val="22"/>
        </w:rPr>
        <w:t>(приложено отдельным файлом к Извещению о</w:t>
      </w:r>
      <w:r w:rsidRPr="00C40F10">
        <w:rPr>
          <w:b/>
          <w:sz w:val="22"/>
          <w:szCs w:val="22"/>
        </w:rPr>
        <w:t xml:space="preserve"> проведении отбора подрядных организаций</w:t>
      </w:r>
      <w:r>
        <w:rPr>
          <w:b/>
          <w:sz w:val="22"/>
          <w:szCs w:val="22"/>
        </w:rPr>
        <w:t>)</w:t>
      </w:r>
      <w:r w:rsidRPr="00C40F10">
        <w:rPr>
          <w:b/>
          <w:sz w:val="22"/>
          <w:szCs w:val="22"/>
        </w:rPr>
        <w:t xml:space="preserve"> </w:t>
      </w:r>
    </w:p>
    <w:p w:rsidR="000F19E3" w:rsidRDefault="000F19E3" w:rsidP="00AF04A9">
      <w:pPr>
        <w:widowControl w:val="0"/>
        <w:autoSpaceDE w:val="0"/>
        <w:jc w:val="center"/>
        <w:rPr>
          <w:b/>
          <w:color w:val="000000"/>
          <w:sz w:val="22"/>
          <w:szCs w:val="22"/>
        </w:rPr>
      </w:pPr>
    </w:p>
    <w:p w:rsidR="00AF04A9" w:rsidRDefault="00AF04A9" w:rsidP="00AF04A9">
      <w:pPr>
        <w:widowControl w:val="0"/>
        <w:autoSpaceDE w:val="0"/>
        <w:jc w:val="center"/>
        <w:rPr>
          <w:b/>
          <w:color w:val="000000"/>
          <w:sz w:val="22"/>
          <w:szCs w:val="22"/>
        </w:rPr>
      </w:pPr>
    </w:p>
    <w:p w:rsidR="000F19E3" w:rsidRPr="00DD2BC3" w:rsidRDefault="000F19E3" w:rsidP="00AF04A9">
      <w:pPr>
        <w:widowControl w:val="0"/>
        <w:autoSpaceDE w:val="0"/>
        <w:jc w:val="center"/>
        <w:rPr>
          <w:b/>
          <w:color w:val="000000"/>
          <w:sz w:val="22"/>
          <w:szCs w:val="22"/>
        </w:rPr>
      </w:pPr>
    </w:p>
    <w:tbl>
      <w:tblPr>
        <w:tblW w:w="0" w:type="auto"/>
        <w:tblLayout w:type="fixed"/>
        <w:tblLook w:val="04A0" w:firstRow="1" w:lastRow="0" w:firstColumn="1" w:lastColumn="0" w:noHBand="0" w:noVBand="1"/>
      </w:tblPr>
      <w:tblGrid>
        <w:gridCol w:w="4785"/>
        <w:gridCol w:w="4786"/>
      </w:tblGrid>
      <w:tr w:rsidR="00BE0AAA" w:rsidRPr="00E6672D" w:rsidTr="00395476">
        <w:tc>
          <w:tcPr>
            <w:tcW w:w="4785" w:type="dxa"/>
          </w:tcPr>
          <w:p w:rsidR="00BE0AAA" w:rsidRPr="00E6672D" w:rsidRDefault="00BE0AAA" w:rsidP="00395476">
            <w:pPr>
              <w:keepNext/>
              <w:keepLines/>
            </w:pPr>
          </w:p>
          <w:p w:rsidR="00BE0AAA" w:rsidRPr="00E6672D" w:rsidRDefault="00BE0AAA" w:rsidP="00395476">
            <w:pPr>
              <w:keepNext/>
              <w:keepLines/>
            </w:pPr>
          </w:p>
          <w:p w:rsidR="00BE0AAA" w:rsidRPr="00E6672D" w:rsidRDefault="00BE0AAA" w:rsidP="00395476">
            <w:pPr>
              <w:keepNext/>
              <w:keepLines/>
            </w:pPr>
            <w:r w:rsidRPr="00E6672D">
              <w:rPr>
                <w:sz w:val="22"/>
                <w:szCs w:val="22"/>
              </w:rPr>
              <w:t>Заказчик</w:t>
            </w:r>
          </w:p>
        </w:tc>
        <w:tc>
          <w:tcPr>
            <w:tcW w:w="4786" w:type="dxa"/>
          </w:tcPr>
          <w:p w:rsidR="00BE0AAA" w:rsidRPr="00E6672D" w:rsidRDefault="00BE0AAA" w:rsidP="00395476">
            <w:pPr>
              <w:keepNext/>
              <w:keepLines/>
              <w:jc w:val="center"/>
            </w:pPr>
          </w:p>
          <w:p w:rsidR="00BE0AAA" w:rsidRPr="00E6672D" w:rsidRDefault="00BE0AAA" w:rsidP="00395476">
            <w:pPr>
              <w:keepNext/>
              <w:keepLines/>
            </w:pPr>
          </w:p>
          <w:p w:rsidR="00BE0AAA" w:rsidRPr="00E6672D" w:rsidRDefault="00BE0AAA" w:rsidP="00395476">
            <w:pPr>
              <w:keepNext/>
              <w:keepLines/>
            </w:pPr>
            <w:r w:rsidRPr="00E6672D">
              <w:rPr>
                <w:sz w:val="22"/>
                <w:szCs w:val="22"/>
              </w:rPr>
              <w:t xml:space="preserve">             Подрядчик </w:t>
            </w:r>
          </w:p>
        </w:tc>
      </w:tr>
    </w:tbl>
    <w:p w:rsidR="00BE0AAA" w:rsidRPr="00E6672D" w:rsidRDefault="00BE0AAA" w:rsidP="00BE0AAA">
      <w:pPr>
        <w:autoSpaceDE w:val="0"/>
        <w:autoSpaceDN w:val="0"/>
        <w:adjustRightInd w:val="0"/>
        <w:rPr>
          <w:rFonts w:eastAsia="Calibri"/>
          <w:sz w:val="22"/>
          <w:szCs w:val="22"/>
        </w:rPr>
      </w:pPr>
      <w:r w:rsidRPr="00E6672D">
        <w:rPr>
          <w:rFonts w:eastAsia="Calibri"/>
          <w:sz w:val="22"/>
          <w:szCs w:val="22"/>
        </w:rPr>
        <w:t>_______________/ ___________/           _______________/ ____________/</w:t>
      </w:r>
    </w:p>
    <w:p w:rsidR="00BE0AAA" w:rsidRPr="00E6672D" w:rsidRDefault="00BE0AAA" w:rsidP="00BE0AAA">
      <w:pPr>
        <w:autoSpaceDE w:val="0"/>
        <w:autoSpaceDN w:val="0"/>
        <w:adjustRightInd w:val="0"/>
        <w:rPr>
          <w:rFonts w:eastAsia="Calibri"/>
          <w:sz w:val="22"/>
          <w:szCs w:val="22"/>
        </w:rPr>
      </w:pPr>
      <w:r w:rsidRPr="00E6672D">
        <w:rPr>
          <w:rFonts w:eastAsia="Calibri"/>
          <w:sz w:val="22"/>
          <w:szCs w:val="22"/>
        </w:rPr>
        <w:t>«___» ____________ 20____</w:t>
      </w:r>
      <w:r w:rsidRPr="00E6672D">
        <w:rPr>
          <w:rFonts w:eastAsia="Calibri"/>
          <w:sz w:val="22"/>
          <w:szCs w:val="22"/>
        </w:rPr>
        <w:tab/>
        <w:t xml:space="preserve">                             «___» ___________ 20___</w:t>
      </w:r>
    </w:p>
    <w:p w:rsidR="00BE0AAA" w:rsidRPr="00DD2BC3" w:rsidRDefault="00BE0AAA" w:rsidP="00BE0AAA">
      <w:pPr>
        <w:widowControl w:val="0"/>
        <w:autoSpaceDE w:val="0"/>
        <w:jc w:val="center"/>
        <w:rPr>
          <w:b/>
          <w:sz w:val="22"/>
          <w:szCs w:val="22"/>
        </w:rPr>
      </w:pP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2 к Договору</w:t>
      </w:r>
    </w:p>
    <w:p w:rsidR="00BE0AAA" w:rsidRPr="00DD2BC3" w:rsidRDefault="00BE0AAA" w:rsidP="00BE0AAA">
      <w:pPr>
        <w:widowControl w:val="0"/>
        <w:ind w:left="5670"/>
        <w:jc w:val="right"/>
        <w:rPr>
          <w:sz w:val="22"/>
          <w:szCs w:val="22"/>
        </w:rPr>
      </w:pPr>
      <w:r w:rsidRPr="00DD2BC3">
        <w:rPr>
          <w:sz w:val="22"/>
          <w:szCs w:val="22"/>
        </w:rPr>
        <w:t>№__________ от «___» _____ 20__</w:t>
      </w:r>
    </w:p>
    <w:p w:rsidR="00BE0AAA" w:rsidRPr="00DD2BC3" w:rsidRDefault="00BE0AAA" w:rsidP="00BE0AAA">
      <w:pPr>
        <w:widowControl w:val="0"/>
        <w:autoSpaceDE w:val="0"/>
        <w:jc w:val="right"/>
        <w:rPr>
          <w:b/>
          <w:sz w:val="22"/>
          <w:szCs w:val="22"/>
        </w:rPr>
      </w:pPr>
    </w:p>
    <w:p w:rsidR="00BE0AAA" w:rsidRPr="00DD2BC3" w:rsidRDefault="00BE0AAA" w:rsidP="00BE0AAA">
      <w:pPr>
        <w:autoSpaceDE w:val="0"/>
        <w:autoSpaceDN w:val="0"/>
        <w:adjustRightInd w:val="0"/>
        <w:jc w:val="center"/>
        <w:rPr>
          <w:b/>
          <w:sz w:val="22"/>
          <w:szCs w:val="22"/>
        </w:rPr>
      </w:pPr>
      <w:r w:rsidRPr="00DD2BC3">
        <w:rPr>
          <w:b/>
          <w:sz w:val="22"/>
          <w:szCs w:val="22"/>
        </w:rPr>
        <w:t>АКТ</w:t>
      </w:r>
    </w:p>
    <w:p w:rsidR="00BE0AAA" w:rsidRPr="00DD2BC3" w:rsidRDefault="00BE0AAA" w:rsidP="00BE0AAA">
      <w:pPr>
        <w:autoSpaceDE w:val="0"/>
        <w:autoSpaceDN w:val="0"/>
        <w:adjustRightInd w:val="0"/>
        <w:jc w:val="center"/>
        <w:rPr>
          <w:sz w:val="22"/>
          <w:szCs w:val="22"/>
        </w:rPr>
      </w:pPr>
      <w:r w:rsidRPr="00DD2BC3">
        <w:rPr>
          <w:b/>
          <w:sz w:val="22"/>
          <w:szCs w:val="22"/>
        </w:rPr>
        <w:t>ПРИЕМКИ ВЫПОЛНЕННЫХ РАБОТ (ФОРМА)</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г. Бердск               </w:t>
      </w:r>
      <w:r w:rsidRPr="00DD2BC3">
        <w:rPr>
          <w:sz w:val="22"/>
          <w:szCs w:val="22"/>
        </w:rPr>
        <w:tab/>
      </w:r>
      <w:r w:rsidRPr="00DD2BC3">
        <w:rPr>
          <w:sz w:val="22"/>
          <w:szCs w:val="22"/>
        </w:rPr>
        <w:tab/>
      </w:r>
      <w:r w:rsidRPr="00DD2BC3">
        <w:rPr>
          <w:sz w:val="22"/>
          <w:szCs w:val="22"/>
        </w:rPr>
        <w:tab/>
      </w:r>
      <w:r w:rsidRPr="00DD2BC3">
        <w:rPr>
          <w:sz w:val="22"/>
          <w:szCs w:val="22"/>
        </w:rPr>
        <w:tab/>
        <w:t xml:space="preserve">                        «___» _________ 20__ г.</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ind w:firstLine="708"/>
        <w:rPr>
          <w:sz w:val="22"/>
          <w:szCs w:val="22"/>
        </w:rPr>
      </w:pPr>
      <w:r w:rsidRPr="00DD2BC3">
        <w:rPr>
          <w:b/>
          <w:sz w:val="22"/>
          <w:szCs w:val="22"/>
        </w:rPr>
        <w:t>Заказчик</w:t>
      </w:r>
      <w:r w:rsidRPr="00DD2BC3">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rsidR="00BE0AAA" w:rsidRPr="00DD2BC3" w:rsidRDefault="00BE0AAA" w:rsidP="00BE0AAA">
      <w:pPr>
        <w:keepNext/>
        <w:keepLines/>
        <w:rPr>
          <w:sz w:val="22"/>
          <w:szCs w:val="22"/>
        </w:rPr>
      </w:pPr>
      <w:r w:rsidRPr="00DD2BC3">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2. Фактическое качество выполненных работ соответствует (не соответствует) требованиям Договора:</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3. Вышеуказанные работы согласно Договору должны  быть выполнены «___» ________ 20___ г., фактически выполнены «___» ________ 20___ г.</w:t>
      </w:r>
    </w:p>
    <w:p w:rsidR="00BE0AAA" w:rsidRPr="00DD2BC3" w:rsidRDefault="00BE0AAA" w:rsidP="00BE0AAA">
      <w:pPr>
        <w:autoSpaceDE w:val="0"/>
        <w:autoSpaceDN w:val="0"/>
        <w:adjustRightInd w:val="0"/>
        <w:rPr>
          <w:sz w:val="22"/>
          <w:szCs w:val="22"/>
        </w:rPr>
      </w:pPr>
      <w:r w:rsidRPr="00DD2BC3">
        <w:rPr>
          <w:sz w:val="22"/>
          <w:szCs w:val="22"/>
        </w:rPr>
        <w:t xml:space="preserve">    4. Недостатки выполненных работ  выявлены/не выявлены</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6.  В соответствии с п. ______________ Договора сумма штрафных санкций</w:t>
      </w:r>
    </w:p>
    <w:p w:rsidR="00BE0AAA" w:rsidRPr="00DD2BC3" w:rsidRDefault="00BE0AAA" w:rsidP="00BE0AAA">
      <w:pPr>
        <w:autoSpaceDE w:val="0"/>
        <w:autoSpaceDN w:val="0"/>
        <w:adjustRightInd w:val="0"/>
        <w:rPr>
          <w:sz w:val="22"/>
          <w:szCs w:val="22"/>
        </w:rPr>
      </w:pPr>
      <w:r w:rsidRPr="00DD2BC3">
        <w:rPr>
          <w:sz w:val="22"/>
          <w:szCs w:val="22"/>
        </w:rPr>
        <w:t>составляет_____________________________________________________________.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Общая стоимость штрафных санкций составит: 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7.  Итоговая сумма, подлежащая оплате подрядчику с учетом удержания штрафных санкций составляет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8. Результаты выполненных работ по Договору __________________________ </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Сдал:  от Подрядчика: ____________________________________________</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DD2BC3" w:rsidTr="00395476">
        <w:tc>
          <w:tcPr>
            <w:tcW w:w="4785" w:type="dxa"/>
          </w:tcPr>
          <w:p w:rsidR="00BE0AAA" w:rsidRPr="00DD2BC3" w:rsidRDefault="00BE0AAA" w:rsidP="00395476">
            <w:pPr>
              <w:keepNext/>
              <w:keepLines/>
            </w:pPr>
          </w:p>
          <w:p w:rsidR="00BE0AAA" w:rsidRPr="00DD2BC3" w:rsidRDefault="00BE0AAA" w:rsidP="00395476">
            <w:pPr>
              <w:keepNext/>
              <w:keepLines/>
            </w:pPr>
            <w:r w:rsidRPr="00DD2BC3">
              <w:rPr>
                <w:sz w:val="22"/>
                <w:szCs w:val="22"/>
              </w:rPr>
              <w:t>Заказчик</w:t>
            </w:r>
          </w:p>
        </w:tc>
        <w:tc>
          <w:tcPr>
            <w:tcW w:w="4786" w:type="dxa"/>
          </w:tcPr>
          <w:p w:rsidR="00BE0AAA" w:rsidRPr="00DD2BC3" w:rsidRDefault="00BE0AAA" w:rsidP="00395476">
            <w:pPr>
              <w:keepNext/>
              <w:keepLines/>
              <w:jc w:val="center"/>
            </w:pPr>
          </w:p>
          <w:p w:rsidR="00BE0AAA" w:rsidRPr="00DD2BC3" w:rsidRDefault="00BE0AAA" w:rsidP="00395476">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w:t>
      </w:r>
      <w:r w:rsidR="00D76BE6">
        <w:rPr>
          <w:rFonts w:eastAsia="Calibri"/>
          <w:sz w:val="22"/>
          <w:szCs w:val="22"/>
        </w:rPr>
        <w:t xml:space="preserve">                    </w:t>
      </w:r>
      <w:r w:rsidRPr="00DD2BC3">
        <w:rPr>
          <w:rFonts w:eastAsia="Calibri"/>
          <w:sz w:val="22"/>
          <w:szCs w:val="22"/>
        </w:rPr>
        <w:t>«___» ___________ 20__</w:t>
      </w: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3 к Договору</w:t>
      </w:r>
    </w:p>
    <w:p w:rsidR="00BE0AAA" w:rsidRPr="00DD2BC3" w:rsidRDefault="00BE0AAA" w:rsidP="00BE0AAA">
      <w:pPr>
        <w:widowControl w:val="0"/>
        <w:ind w:left="5670"/>
        <w:jc w:val="right"/>
        <w:rPr>
          <w:sz w:val="22"/>
          <w:szCs w:val="22"/>
        </w:rPr>
      </w:pPr>
      <w:r w:rsidRPr="00DD2BC3">
        <w:rPr>
          <w:sz w:val="22"/>
          <w:szCs w:val="22"/>
        </w:rPr>
        <w:t>№_____ от «___» ________ 20__</w:t>
      </w:r>
    </w:p>
    <w:p w:rsidR="00BE0AAA" w:rsidRPr="00DD2BC3" w:rsidRDefault="00BE0AAA" w:rsidP="00BE0AAA">
      <w:pPr>
        <w:tabs>
          <w:tab w:val="left" w:pos="12060"/>
          <w:tab w:val="left" w:pos="12600"/>
        </w:tabs>
        <w:ind w:right="-1"/>
        <w:jc w:val="center"/>
        <w:rPr>
          <w:sz w:val="22"/>
          <w:szCs w:val="22"/>
        </w:rPr>
      </w:pPr>
    </w:p>
    <w:p w:rsidR="00BE0AAA" w:rsidRPr="00DD2BC3" w:rsidRDefault="00BE0AAA" w:rsidP="00BE0AAA">
      <w:pPr>
        <w:tabs>
          <w:tab w:val="left" w:pos="12060"/>
          <w:tab w:val="left" w:pos="12600"/>
        </w:tabs>
        <w:ind w:left="4680" w:right="-1"/>
        <w:jc w:val="center"/>
        <w:rPr>
          <w:b/>
          <w:sz w:val="22"/>
          <w:szCs w:val="22"/>
        </w:rPr>
      </w:pPr>
    </w:p>
    <w:p w:rsidR="00BE0AAA" w:rsidRDefault="00BE0AAA" w:rsidP="00BE0AAA">
      <w:pPr>
        <w:tabs>
          <w:tab w:val="left" w:pos="1418"/>
        </w:tabs>
        <w:jc w:val="center"/>
        <w:rPr>
          <w:b/>
          <w:sz w:val="22"/>
          <w:szCs w:val="22"/>
        </w:rPr>
      </w:pPr>
      <w:r w:rsidRPr="00DD2BC3">
        <w:rPr>
          <w:b/>
          <w:sz w:val="22"/>
          <w:szCs w:val="22"/>
        </w:rPr>
        <w:t>ЛОКАЛЬНЫ</w:t>
      </w:r>
      <w:r w:rsidR="0003780A" w:rsidRPr="00DD2BC3">
        <w:rPr>
          <w:b/>
          <w:sz w:val="22"/>
          <w:szCs w:val="22"/>
        </w:rPr>
        <w:t>Й</w:t>
      </w:r>
      <w:r w:rsidRPr="00DD2BC3">
        <w:rPr>
          <w:b/>
          <w:sz w:val="22"/>
          <w:szCs w:val="22"/>
        </w:rPr>
        <w:t xml:space="preserve"> СМЕТНЫ</w:t>
      </w:r>
      <w:r w:rsidR="0003780A" w:rsidRPr="00DD2BC3">
        <w:rPr>
          <w:b/>
          <w:sz w:val="22"/>
          <w:szCs w:val="22"/>
        </w:rPr>
        <w:t>Й РАСЧЕТ</w:t>
      </w:r>
    </w:p>
    <w:p w:rsidR="000F19E3" w:rsidRPr="00DD2BC3" w:rsidRDefault="000F19E3" w:rsidP="00BE0AAA">
      <w:pPr>
        <w:tabs>
          <w:tab w:val="left" w:pos="1418"/>
        </w:tabs>
        <w:jc w:val="center"/>
        <w:rPr>
          <w:b/>
          <w:sz w:val="22"/>
          <w:szCs w:val="22"/>
        </w:rPr>
      </w:pPr>
      <w:r>
        <w:rPr>
          <w:b/>
          <w:color w:val="000000"/>
          <w:sz w:val="22"/>
          <w:szCs w:val="22"/>
        </w:rPr>
        <w:t>(приложено отдельным файлом к Извещению о</w:t>
      </w:r>
      <w:r w:rsidRPr="00C40F10">
        <w:rPr>
          <w:b/>
          <w:sz w:val="22"/>
          <w:szCs w:val="22"/>
        </w:rPr>
        <w:t xml:space="preserve"> проведении отбора подрядных организаций</w:t>
      </w:r>
      <w:r>
        <w:rPr>
          <w:b/>
          <w:sz w:val="22"/>
          <w:szCs w:val="22"/>
        </w:rPr>
        <w:t>)</w:t>
      </w:r>
    </w:p>
    <w:p w:rsidR="000F19E3" w:rsidRDefault="000F19E3" w:rsidP="000F19E3">
      <w:pPr>
        <w:tabs>
          <w:tab w:val="left" w:pos="12060"/>
          <w:tab w:val="left" w:pos="12600"/>
        </w:tabs>
        <w:ind w:right="-1"/>
        <w:rPr>
          <w:b/>
          <w:color w:val="000000"/>
          <w:sz w:val="22"/>
          <w:szCs w:val="22"/>
        </w:rPr>
      </w:pPr>
    </w:p>
    <w:p w:rsidR="00BE0AAA" w:rsidRPr="00DD2BC3" w:rsidRDefault="00BE0AAA" w:rsidP="000F19E3">
      <w:pPr>
        <w:tabs>
          <w:tab w:val="left" w:pos="12060"/>
          <w:tab w:val="left" w:pos="12600"/>
        </w:tabs>
        <w:ind w:right="-1"/>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395476">
        <w:tc>
          <w:tcPr>
            <w:tcW w:w="4785" w:type="dxa"/>
          </w:tcPr>
          <w:p w:rsidR="00BE0AAA" w:rsidRPr="00DD2BC3" w:rsidRDefault="00BE0AAA" w:rsidP="00395476">
            <w:pPr>
              <w:keepNext/>
              <w:keepLines/>
            </w:pPr>
          </w:p>
          <w:p w:rsidR="00BE0AAA" w:rsidRPr="00DD2BC3" w:rsidRDefault="00BE0AAA" w:rsidP="00395476">
            <w:pPr>
              <w:keepNext/>
              <w:keepLines/>
            </w:pPr>
            <w:r w:rsidRPr="00DD2BC3">
              <w:rPr>
                <w:sz w:val="22"/>
                <w:szCs w:val="22"/>
              </w:rPr>
              <w:t>Заказчик</w:t>
            </w:r>
          </w:p>
        </w:tc>
        <w:tc>
          <w:tcPr>
            <w:tcW w:w="4786" w:type="dxa"/>
          </w:tcPr>
          <w:p w:rsidR="00BE0AAA" w:rsidRPr="00DD2BC3" w:rsidRDefault="00BE0AAA" w:rsidP="00395476">
            <w:pPr>
              <w:keepNext/>
              <w:keepLines/>
              <w:jc w:val="center"/>
            </w:pPr>
          </w:p>
          <w:p w:rsidR="00BE0AAA" w:rsidRPr="00DD2BC3" w:rsidRDefault="00BE0AAA" w:rsidP="00395476">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5027"/>
          <w:tab w:val="left" w:pos="12060"/>
          <w:tab w:val="left" w:pos="12600"/>
        </w:tabs>
        <w:ind w:left="4680" w:right="-1"/>
        <w:rPr>
          <w:sz w:val="22"/>
          <w:szCs w:val="22"/>
        </w:rPr>
      </w:pPr>
      <w:r w:rsidRPr="00DD2BC3">
        <w:rPr>
          <w:sz w:val="22"/>
          <w:szCs w:val="22"/>
        </w:rPr>
        <w:tab/>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90763A" w:rsidRPr="00DD2BC3" w:rsidRDefault="0090763A" w:rsidP="00BE0AAA">
      <w:pPr>
        <w:rPr>
          <w:sz w:val="22"/>
          <w:szCs w:val="22"/>
        </w:rPr>
      </w:pPr>
    </w:p>
    <w:sectPr w:rsidR="0090763A" w:rsidRPr="00DD2BC3" w:rsidSect="0090763A">
      <w:footerReference w:type="even" r:id="rId16"/>
      <w:footerReference w:type="default" r:id="rId17"/>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67E0" w:rsidRDefault="006E67E0">
      <w:r>
        <w:separator/>
      </w:r>
    </w:p>
  </w:endnote>
  <w:endnote w:type="continuationSeparator" w:id="0">
    <w:p w:rsidR="006E67E0" w:rsidRDefault="006E6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6C8" w:rsidRDefault="00AC2E05" w:rsidP="003A2CE5">
    <w:pPr>
      <w:pStyle w:val="af8"/>
      <w:framePr w:wrap="around" w:vAnchor="text" w:hAnchor="margin" w:xAlign="right" w:y="1"/>
      <w:rPr>
        <w:rStyle w:val="afa"/>
      </w:rPr>
    </w:pPr>
    <w:r>
      <w:rPr>
        <w:rStyle w:val="afa"/>
      </w:rPr>
      <w:fldChar w:fldCharType="begin"/>
    </w:r>
    <w:r w:rsidR="00E676C8">
      <w:rPr>
        <w:rStyle w:val="afa"/>
      </w:rPr>
      <w:instrText xml:space="preserve">PAGE  </w:instrText>
    </w:r>
    <w:r>
      <w:rPr>
        <w:rStyle w:val="afa"/>
      </w:rPr>
      <w:fldChar w:fldCharType="end"/>
    </w:r>
  </w:p>
  <w:p w:rsidR="00E676C8" w:rsidRDefault="00E676C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6C8" w:rsidRDefault="00AC2E05" w:rsidP="003A2CE5">
    <w:pPr>
      <w:pStyle w:val="af8"/>
      <w:framePr w:wrap="around" w:vAnchor="text" w:hAnchor="margin" w:xAlign="right" w:y="1"/>
      <w:rPr>
        <w:rStyle w:val="afa"/>
      </w:rPr>
    </w:pPr>
    <w:r>
      <w:rPr>
        <w:rStyle w:val="afa"/>
      </w:rPr>
      <w:fldChar w:fldCharType="begin"/>
    </w:r>
    <w:r w:rsidR="00E676C8">
      <w:rPr>
        <w:rStyle w:val="afa"/>
      </w:rPr>
      <w:instrText xml:space="preserve">PAGE  </w:instrText>
    </w:r>
    <w:r>
      <w:rPr>
        <w:rStyle w:val="afa"/>
      </w:rPr>
      <w:fldChar w:fldCharType="separate"/>
    </w:r>
    <w:r w:rsidR="00775695">
      <w:rPr>
        <w:rStyle w:val="afa"/>
        <w:noProof/>
      </w:rPr>
      <w:t>1</w:t>
    </w:r>
    <w:r>
      <w:rPr>
        <w:rStyle w:val="afa"/>
      </w:rPr>
      <w:fldChar w:fldCharType="end"/>
    </w:r>
  </w:p>
  <w:p w:rsidR="00E676C8" w:rsidRDefault="00E676C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67E0" w:rsidRDefault="006E67E0">
      <w:r>
        <w:separator/>
      </w:r>
    </w:p>
  </w:footnote>
  <w:footnote w:type="continuationSeparator" w:id="0">
    <w:p w:rsidR="006E67E0" w:rsidRDefault="006E67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vanish w:val="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1277"/>
        </w:tabs>
        <w:ind w:left="1277" w:hanging="851"/>
      </w:pPr>
      <w:rPr>
        <w:rFonts w:cs="Times New Roman" w:hint="default"/>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591"/>
    <w:rsid w:val="0000784D"/>
    <w:rsid w:val="00030932"/>
    <w:rsid w:val="00031A42"/>
    <w:rsid w:val="00032372"/>
    <w:rsid w:val="0003780A"/>
    <w:rsid w:val="00065492"/>
    <w:rsid w:val="0007726F"/>
    <w:rsid w:val="000979BE"/>
    <w:rsid w:val="000B0614"/>
    <w:rsid w:val="000D19F0"/>
    <w:rsid w:val="000D7710"/>
    <w:rsid w:val="000E1BF8"/>
    <w:rsid w:val="000E787F"/>
    <w:rsid w:val="000F0392"/>
    <w:rsid w:val="000F19E3"/>
    <w:rsid w:val="00103081"/>
    <w:rsid w:val="0010790B"/>
    <w:rsid w:val="001103FE"/>
    <w:rsid w:val="001154FB"/>
    <w:rsid w:val="00136E50"/>
    <w:rsid w:val="00153094"/>
    <w:rsid w:val="001917EE"/>
    <w:rsid w:val="00193B10"/>
    <w:rsid w:val="001B750F"/>
    <w:rsid w:val="001E2ADB"/>
    <w:rsid w:val="00227971"/>
    <w:rsid w:val="002325FD"/>
    <w:rsid w:val="00236C98"/>
    <w:rsid w:val="00237D21"/>
    <w:rsid w:val="002658A1"/>
    <w:rsid w:val="00283988"/>
    <w:rsid w:val="00283B45"/>
    <w:rsid w:val="002A34E4"/>
    <w:rsid w:val="002B23A0"/>
    <w:rsid w:val="002B4DE3"/>
    <w:rsid w:val="002B6EE0"/>
    <w:rsid w:val="002C6E45"/>
    <w:rsid w:val="0030565E"/>
    <w:rsid w:val="00316428"/>
    <w:rsid w:val="00321245"/>
    <w:rsid w:val="003322EE"/>
    <w:rsid w:val="00343111"/>
    <w:rsid w:val="003436C7"/>
    <w:rsid w:val="00346192"/>
    <w:rsid w:val="00355755"/>
    <w:rsid w:val="00361BCB"/>
    <w:rsid w:val="003702BF"/>
    <w:rsid w:val="00386E4F"/>
    <w:rsid w:val="00387D46"/>
    <w:rsid w:val="0039072B"/>
    <w:rsid w:val="00395476"/>
    <w:rsid w:val="003A2CE5"/>
    <w:rsid w:val="003A41E1"/>
    <w:rsid w:val="003B5062"/>
    <w:rsid w:val="00436690"/>
    <w:rsid w:val="00453151"/>
    <w:rsid w:val="004627D6"/>
    <w:rsid w:val="00467816"/>
    <w:rsid w:val="00485957"/>
    <w:rsid w:val="004A61D2"/>
    <w:rsid w:val="004C08DF"/>
    <w:rsid w:val="004C17BD"/>
    <w:rsid w:val="004D22E2"/>
    <w:rsid w:val="004E11EC"/>
    <w:rsid w:val="004E5BFB"/>
    <w:rsid w:val="004E68D9"/>
    <w:rsid w:val="005014CA"/>
    <w:rsid w:val="0050306B"/>
    <w:rsid w:val="005117F7"/>
    <w:rsid w:val="00531577"/>
    <w:rsid w:val="00543EED"/>
    <w:rsid w:val="00554DF4"/>
    <w:rsid w:val="0056168F"/>
    <w:rsid w:val="00572865"/>
    <w:rsid w:val="00572BFA"/>
    <w:rsid w:val="005744CC"/>
    <w:rsid w:val="005A7284"/>
    <w:rsid w:val="005B1F25"/>
    <w:rsid w:val="005B23A1"/>
    <w:rsid w:val="005B4D92"/>
    <w:rsid w:val="005B6070"/>
    <w:rsid w:val="005C4027"/>
    <w:rsid w:val="005E302B"/>
    <w:rsid w:val="005E78E2"/>
    <w:rsid w:val="005F65E8"/>
    <w:rsid w:val="005F67A1"/>
    <w:rsid w:val="00604A43"/>
    <w:rsid w:val="006077FB"/>
    <w:rsid w:val="006303C1"/>
    <w:rsid w:val="00654299"/>
    <w:rsid w:val="006552D8"/>
    <w:rsid w:val="0066449F"/>
    <w:rsid w:val="00684F41"/>
    <w:rsid w:val="00685F7C"/>
    <w:rsid w:val="0068693B"/>
    <w:rsid w:val="00694087"/>
    <w:rsid w:val="006A1D06"/>
    <w:rsid w:val="006E34FC"/>
    <w:rsid w:val="006E67E0"/>
    <w:rsid w:val="00701395"/>
    <w:rsid w:val="007157B3"/>
    <w:rsid w:val="00732FC5"/>
    <w:rsid w:val="00736BFE"/>
    <w:rsid w:val="00752A72"/>
    <w:rsid w:val="0075748B"/>
    <w:rsid w:val="00775695"/>
    <w:rsid w:val="00790591"/>
    <w:rsid w:val="007959D6"/>
    <w:rsid w:val="007A3408"/>
    <w:rsid w:val="007D3278"/>
    <w:rsid w:val="008145AA"/>
    <w:rsid w:val="00820E11"/>
    <w:rsid w:val="0082187F"/>
    <w:rsid w:val="00845473"/>
    <w:rsid w:val="008702F6"/>
    <w:rsid w:val="0088101F"/>
    <w:rsid w:val="00882760"/>
    <w:rsid w:val="00883DBC"/>
    <w:rsid w:val="0088455C"/>
    <w:rsid w:val="00886BF1"/>
    <w:rsid w:val="008A00E3"/>
    <w:rsid w:val="008E58B0"/>
    <w:rsid w:val="008E779C"/>
    <w:rsid w:val="0090763A"/>
    <w:rsid w:val="0091582D"/>
    <w:rsid w:val="0092303F"/>
    <w:rsid w:val="00940914"/>
    <w:rsid w:val="00947A97"/>
    <w:rsid w:val="00964514"/>
    <w:rsid w:val="00964EB4"/>
    <w:rsid w:val="00984798"/>
    <w:rsid w:val="00997C93"/>
    <w:rsid w:val="009A685A"/>
    <w:rsid w:val="009E6BA4"/>
    <w:rsid w:val="009F262F"/>
    <w:rsid w:val="00A004FB"/>
    <w:rsid w:val="00A03EAE"/>
    <w:rsid w:val="00A42DC3"/>
    <w:rsid w:val="00A65A36"/>
    <w:rsid w:val="00A755BA"/>
    <w:rsid w:val="00A87B6F"/>
    <w:rsid w:val="00A9658D"/>
    <w:rsid w:val="00AB079D"/>
    <w:rsid w:val="00AC2E05"/>
    <w:rsid w:val="00AF04A9"/>
    <w:rsid w:val="00B00164"/>
    <w:rsid w:val="00B112C3"/>
    <w:rsid w:val="00B20424"/>
    <w:rsid w:val="00B256C2"/>
    <w:rsid w:val="00B315D6"/>
    <w:rsid w:val="00B3696D"/>
    <w:rsid w:val="00B47586"/>
    <w:rsid w:val="00B63E18"/>
    <w:rsid w:val="00BB2BFB"/>
    <w:rsid w:val="00BC4268"/>
    <w:rsid w:val="00BE0AAA"/>
    <w:rsid w:val="00BF3DE9"/>
    <w:rsid w:val="00C108B5"/>
    <w:rsid w:val="00C36F75"/>
    <w:rsid w:val="00C4160B"/>
    <w:rsid w:val="00C46ADF"/>
    <w:rsid w:val="00C5086D"/>
    <w:rsid w:val="00C53072"/>
    <w:rsid w:val="00C70AB3"/>
    <w:rsid w:val="00C86794"/>
    <w:rsid w:val="00C978B4"/>
    <w:rsid w:val="00C97E67"/>
    <w:rsid w:val="00CA4BC4"/>
    <w:rsid w:val="00CB7E1F"/>
    <w:rsid w:val="00CD1C66"/>
    <w:rsid w:val="00CE3814"/>
    <w:rsid w:val="00D14812"/>
    <w:rsid w:val="00D17E55"/>
    <w:rsid w:val="00D27756"/>
    <w:rsid w:val="00D31BD9"/>
    <w:rsid w:val="00D42A3F"/>
    <w:rsid w:val="00D43F40"/>
    <w:rsid w:val="00D76BE6"/>
    <w:rsid w:val="00D918AE"/>
    <w:rsid w:val="00D921C8"/>
    <w:rsid w:val="00DA63A3"/>
    <w:rsid w:val="00DD0AB5"/>
    <w:rsid w:val="00DD2BC3"/>
    <w:rsid w:val="00DD2F3D"/>
    <w:rsid w:val="00DE04E1"/>
    <w:rsid w:val="00DE08EA"/>
    <w:rsid w:val="00E05222"/>
    <w:rsid w:val="00E12764"/>
    <w:rsid w:val="00E23CF1"/>
    <w:rsid w:val="00E42350"/>
    <w:rsid w:val="00E43E6C"/>
    <w:rsid w:val="00E43FFB"/>
    <w:rsid w:val="00E6672D"/>
    <w:rsid w:val="00E676C8"/>
    <w:rsid w:val="00E742B1"/>
    <w:rsid w:val="00E75A86"/>
    <w:rsid w:val="00E83F1C"/>
    <w:rsid w:val="00E879DE"/>
    <w:rsid w:val="00E9054B"/>
    <w:rsid w:val="00E953E0"/>
    <w:rsid w:val="00EA24E0"/>
    <w:rsid w:val="00EA6056"/>
    <w:rsid w:val="00EB658B"/>
    <w:rsid w:val="00EC7C45"/>
    <w:rsid w:val="00ED0E93"/>
    <w:rsid w:val="00ED1A50"/>
    <w:rsid w:val="00ED6F80"/>
    <w:rsid w:val="00F06C4A"/>
    <w:rsid w:val="00F34E15"/>
    <w:rsid w:val="00F45B6E"/>
    <w:rsid w:val="00F501DC"/>
    <w:rsid w:val="00F64ED7"/>
    <w:rsid w:val="00F817AE"/>
    <w:rsid w:val="00F84FF4"/>
    <w:rsid w:val="00F921AA"/>
    <w:rsid w:val="00F9484D"/>
    <w:rsid w:val="00FB337A"/>
    <w:rsid w:val="00FB5B7B"/>
    <w:rsid w:val="00FB5C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 w:type="character" w:customStyle="1" w:styleId="afffffff0">
    <w:name w:val="Основной текст_"/>
    <w:basedOn w:val="a5"/>
    <w:link w:val="1ff9"/>
    <w:rsid w:val="00A004FB"/>
    <w:rPr>
      <w:rFonts w:ascii="Times New Roman" w:eastAsia="Times New Roman" w:hAnsi="Times New Roman" w:cs="Times New Roman"/>
      <w:spacing w:val="1"/>
      <w:shd w:val="clear" w:color="auto" w:fill="FFFFFF"/>
    </w:rPr>
  </w:style>
  <w:style w:type="paragraph" w:customStyle="1" w:styleId="1ff9">
    <w:name w:val="Основной текст1"/>
    <w:basedOn w:val="a4"/>
    <w:link w:val="afffffff0"/>
    <w:rsid w:val="00A004FB"/>
    <w:pPr>
      <w:widowControl w:val="0"/>
      <w:shd w:val="clear" w:color="auto" w:fill="FFFFFF"/>
      <w:spacing w:after="300" w:line="0" w:lineRule="atLeast"/>
      <w:ind w:hanging="320"/>
    </w:pPr>
    <w:rPr>
      <w:spacing w:val="1"/>
      <w:sz w:val="22"/>
      <w:szCs w:val="22"/>
      <w:lang w:eastAsia="en-US"/>
    </w:rPr>
  </w:style>
  <w:style w:type="character" w:customStyle="1" w:styleId="11pt">
    <w:name w:val="Подпись к картинке + 11 pt"/>
    <w:basedOn w:val="a5"/>
    <w:rsid w:val="00A004FB"/>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 w:type="character" w:customStyle="1" w:styleId="afffffff0">
    <w:name w:val="Основной текст_"/>
    <w:basedOn w:val="a5"/>
    <w:link w:val="1ff9"/>
    <w:rsid w:val="00A004FB"/>
    <w:rPr>
      <w:rFonts w:ascii="Times New Roman" w:eastAsia="Times New Roman" w:hAnsi="Times New Roman" w:cs="Times New Roman"/>
      <w:spacing w:val="1"/>
      <w:shd w:val="clear" w:color="auto" w:fill="FFFFFF"/>
    </w:rPr>
  </w:style>
  <w:style w:type="paragraph" w:customStyle="1" w:styleId="1ff9">
    <w:name w:val="Основной текст1"/>
    <w:basedOn w:val="a4"/>
    <w:link w:val="afffffff0"/>
    <w:rsid w:val="00A004FB"/>
    <w:pPr>
      <w:widowControl w:val="0"/>
      <w:shd w:val="clear" w:color="auto" w:fill="FFFFFF"/>
      <w:spacing w:after="300" w:line="0" w:lineRule="atLeast"/>
      <w:ind w:hanging="320"/>
    </w:pPr>
    <w:rPr>
      <w:spacing w:val="1"/>
      <w:sz w:val="22"/>
      <w:szCs w:val="22"/>
      <w:lang w:eastAsia="en-US"/>
    </w:rPr>
  </w:style>
  <w:style w:type="character" w:customStyle="1" w:styleId="11pt">
    <w:name w:val="Подпись к картинке + 11 pt"/>
    <w:basedOn w:val="a5"/>
    <w:rsid w:val="00A004FB"/>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607475">
      <w:bodyDiv w:val="1"/>
      <w:marLeft w:val="0"/>
      <w:marRight w:val="0"/>
      <w:marTop w:val="0"/>
      <w:marBottom w:val="0"/>
      <w:divBdr>
        <w:top w:val="none" w:sz="0" w:space="0" w:color="auto"/>
        <w:left w:val="none" w:sz="0" w:space="0" w:color="auto"/>
        <w:bottom w:val="none" w:sz="0" w:space="0" w:color="auto"/>
        <w:right w:val="none" w:sz="0" w:space="0" w:color="auto"/>
      </w:divBdr>
    </w:div>
    <w:div w:id="546837916">
      <w:bodyDiv w:val="1"/>
      <w:marLeft w:val="0"/>
      <w:marRight w:val="0"/>
      <w:marTop w:val="0"/>
      <w:marBottom w:val="0"/>
      <w:divBdr>
        <w:top w:val="none" w:sz="0" w:space="0" w:color="auto"/>
        <w:left w:val="none" w:sz="0" w:space="0" w:color="auto"/>
        <w:bottom w:val="none" w:sz="0" w:space="0" w:color="auto"/>
        <w:right w:val="none" w:sz="0" w:space="0" w:color="auto"/>
      </w:divBdr>
    </w:div>
    <w:div w:id="609776729">
      <w:bodyDiv w:val="1"/>
      <w:marLeft w:val="0"/>
      <w:marRight w:val="0"/>
      <w:marTop w:val="0"/>
      <w:marBottom w:val="0"/>
      <w:divBdr>
        <w:top w:val="none" w:sz="0" w:space="0" w:color="auto"/>
        <w:left w:val="none" w:sz="0" w:space="0" w:color="auto"/>
        <w:bottom w:val="none" w:sz="0" w:space="0" w:color="auto"/>
        <w:right w:val="none" w:sz="0" w:space="0" w:color="auto"/>
      </w:divBdr>
    </w:div>
    <w:div w:id="928150481">
      <w:bodyDiv w:val="1"/>
      <w:marLeft w:val="0"/>
      <w:marRight w:val="0"/>
      <w:marTop w:val="0"/>
      <w:marBottom w:val="0"/>
      <w:divBdr>
        <w:top w:val="none" w:sz="0" w:space="0" w:color="auto"/>
        <w:left w:val="none" w:sz="0" w:space="0" w:color="auto"/>
        <w:bottom w:val="none" w:sz="0" w:space="0" w:color="auto"/>
        <w:right w:val="none" w:sz="0" w:space="0" w:color="auto"/>
      </w:divBdr>
    </w:div>
    <w:div w:id="1022588346">
      <w:bodyDiv w:val="1"/>
      <w:marLeft w:val="0"/>
      <w:marRight w:val="0"/>
      <w:marTop w:val="0"/>
      <w:marBottom w:val="0"/>
      <w:divBdr>
        <w:top w:val="none" w:sz="0" w:space="0" w:color="auto"/>
        <w:left w:val="none" w:sz="0" w:space="0" w:color="auto"/>
        <w:bottom w:val="none" w:sz="0" w:space="0" w:color="auto"/>
        <w:right w:val="none" w:sz="0" w:space="0" w:color="auto"/>
      </w:divBdr>
    </w:div>
    <w:div w:id="170544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77025&amp;dst=101118&amp;field=134&amp;date=13.03.2023"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login.consultant.ru/link/?req=doc&amp;base=LAW&amp;n=377025&amp;dst=101080&amp;field=134&amp;date=13.03.2023"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77025&amp;dst=101079&amp;field=134&amp;date=13.03.2023" TargetMode="External"/><Relationship Id="rId5" Type="http://schemas.openxmlformats.org/officeDocument/2006/relationships/settings" Target="settings.xml"/><Relationship Id="rId15" Type="http://schemas.openxmlformats.org/officeDocument/2006/relationships/hyperlink" Target="https://login.consultant.ru/link/?req=doc&amp;base=LAW&amp;n=418167&amp;dst=101933&amp;field=134&amp;date=13.03.2023" TargetMode="External"/><Relationship Id="rId10" Type="http://schemas.openxmlformats.org/officeDocument/2006/relationships/hyperlink" Target="https://login.consultant.ru/link/?req=doc&amp;base=LAW&amp;n=377025&amp;dst=101088&amp;field=134&amp;date=13.03.2023"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login.consultant.ru/link/?req=doc&amp;base=LAW&amp;n=418167&amp;date=13.03.2023" TargetMode="External"/><Relationship Id="rId14" Type="http://schemas.openxmlformats.org/officeDocument/2006/relationships/hyperlink" Target="https://login.consultant.ru/link/?req=doc&amp;base=LAW&amp;n=377025&amp;dst=101052&amp;field=134&amp;date=13.03.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E3B35E-0BF0-4A57-8A72-7C3058A9B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7088</Words>
  <Characters>40404</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Матвеев</dc:creator>
  <cp:lastModifiedBy>pc</cp:lastModifiedBy>
  <cp:revision>2</cp:revision>
  <cp:lastPrinted>2017-07-04T04:31:00Z</cp:lastPrinted>
  <dcterms:created xsi:type="dcterms:W3CDTF">2023-03-14T08:49:00Z</dcterms:created>
  <dcterms:modified xsi:type="dcterms:W3CDTF">2023-03-14T08:49:00Z</dcterms:modified>
</cp:coreProperties>
</file>